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64A7" w:rsidRDefault="008D64A7" w:rsidP="008D64A7">
      <w:pPr>
        <w:rPr>
          <w:b/>
          <w:sz w:val="28"/>
          <w:szCs w:val="28"/>
        </w:rPr>
      </w:pPr>
      <w:r>
        <w:rPr>
          <w:noProof/>
        </w:rPr>
        <w:drawing>
          <wp:anchor distT="0" distB="0" distL="0" distR="0" simplePos="0" relativeHeight="251658240" behindDoc="0" locked="0" layoutInCell="1" allowOverlap="1">
            <wp:simplePos x="0" y="0"/>
            <wp:positionH relativeFrom="column">
              <wp:posOffset>2667635</wp:posOffset>
            </wp:positionH>
            <wp:positionV relativeFrom="paragraph">
              <wp:posOffset>-514350</wp:posOffset>
            </wp:positionV>
            <wp:extent cx="523875" cy="676275"/>
            <wp:effectExtent l="0" t="0" r="9525" b="9525"/>
            <wp:wrapSquare wrapText="larges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 cy="6762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b/>
          <w:szCs w:val="28"/>
          <w:lang w:eastAsia="ar-SA"/>
        </w:rPr>
        <w:t xml:space="preserve">                                                                                                                              </w:t>
      </w:r>
    </w:p>
    <w:p w:rsidR="008D64A7" w:rsidRDefault="008D64A7" w:rsidP="008D64A7">
      <w:pPr>
        <w:jc w:val="center"/>
        <w:rPr>
          <w:b/>
          <w:sz w:val="28"/>
          <w:szCs w:val="28"/>
        </w:rPr>
      </w:pPr>
      <w:r>
        <w:rPr>
          <w:b/>
          <w:sz w:val="28"/>
          <w:szCs w:val="28"/>
        </w:rPr>
        <w:t xml:space="preserve">СОВЕТ МИРСКОГО СЕЛЬСКОГО ПОСЕЛЕНИЯ </w:t>
      </w:r>
      <w:r>
        <w:rPr>
          <w:b/>
          <w:sz w:val="28"/>
          <w:szCs w:val="28"/>
        </w:rPr>
        <w:tab/>
      </w:r>
    </w:p>
    <w:p w:rsidR="008D64A7" w:rsidRDefault="008D64A7" w:rsidP="008D64A7">
      <w:pPr>
        <w:jc w:val="center"/>
        <w:rPr>
          <w:b/>
          <w:sz w:val="28"/>
          <w:szCs w:val="28"/>
        </w:rPr>
      </w:pPr>
      <w:r>
        <w:rPr>
          <w:b/>
          <w:sz w:val="28"/>
          <w:szCs w:val="28"/>
        </w:rPr>
        <w:t>КАВКАЗСКОГО РАЙОНА</w:t>
      </w:r>
    </w:p>
    <w:p w:rsidR="008D64A7" w:rsidRDefault="004006BA" w:rsidP="008D64A7">
      <w:pPr>
        <w:jc w:val="center"/>
        <w:rPr>
          <w:b/>
          <w:sz w:val="16"/>
          <w:szCs w:val="16"/>
        </w:rPr>
      </w:pPr>
      <w:r>
        <w:rPr>
          <w:b/>
          <w:sz w:val="28"/>
          <w:szCs w:val="28"/>
        </w:rPr>
        <w:t>ВНЕ</w:t>
      </w:r>
      <w:r w:rsidR="008D64A7">
        <w:rPr>
          <w:b/>
          <w:sz w:val="28"/>
          <w:szCs w:val="28"/>
        </w:rPr>
        <w:t xml:space="preserve">ОЧЕРЕДНАЯ  </w:t>
      </w:r>
      <w:r w:rsidR="00EB3AF3">
        <w:rPr>
          <w:b/>
          <w:sz w:val="28"/>
          <w:szCs w:val="28"/>
        </w:rPr>
        <w:t>ДЕВЯНОСТА</w:t>
      </w:r>
      <w:r w:rsidR="008D64A7">
        <w:rPr>
          <w:b/>
          <w:sz w:val="28"/>
          <w:szCs w:val="28"/>
        </w:rPr>
        <w:t xml:space="preserve"> </w:t>
      </w:r>
      <w:r w:rsidR="00EB3AF3">
        <w:rPr>
          <w:b/>
          <w:sz w:val="28"/>
          <w:szCs w:val="28"/>
        </w:rPr>
        <w:t>ПЯ</w:t>
      </w:r>
      <w:r w:rsidR="008D64A7">
        <w:rPr>
          <w:b/>
          <w:sz w:val="28"/>
          <w:szCs w:val="28"/>
        </w:rPr>
        <w:t>ТАЯ СЕССИЯ</w:t>
      </w:r>
    </w:p>
    <w:p w:rsidR="008D64A7" w:rsidRDefault="008D64A7" w:rsidP="008D64A7">
      <w:pPr>
        <w:jc w:val="center"/>
        <w:rPr>
          <w:b/>
          <w:sz w:val="16"/>
          <w:szCs w:val="16"/>
        </w:rPr>
      </w:pPr>
    </w:p>
    <w:p w:rsidR="008D64A7" w:rsidRDefault="008D64A7" w:rsidP="008D64A7">
      <w:pPr>
        <w:jc w:val="center"/>
        <w:rPr>
          <w:b/>
          <w:sz w:val="28"/>
          <w:szCs w:val="28"/>
        </w:rPr>
      </w:pPr>
      <w:proofErr w:type="gramStart"/>
      <w:r>
        <w:rPr>
          <w:b/>
          <w:sz w:val="28"/>
          <w:szCs w:val="28"/>
        </w:rPr>
        <w:t>Р</w:t>
      </w:r>
      <w:proofErr w:type="gramEnd"/>
      <w:r>
        <w:rPr>
          <w:b/>
          <w:sz w:val="28"/>
          <w:szCs w:val="28"/>
        </w:rPr>
        <w:t xml:space="preserve"> Е Ш Е Н И Е</w:t>
      </w:r>
    </w:p>
    <w:p w:rsidR="008D64A7" w:rsidRDefault="008D64A7" w:rsidP="008D64A7">
      <w:pPr>
        <w:jc w:val="center"/>
        <w:rPr>
          <w:b/>
          <w:sz w:val="28"/>
          <w:szCs w:val="28"/>
        </w:rPr>
      </w:pPr>
    </w:p>
    <w:p w:rsidR="008D64A7" w:rsidRDefault="008D64A7" w:rsidP="008D64A7">
      <w:pPr>
        <w:rPr>
          <w:sz w:val="28"/>
          <w:szCs w:val="28"/>
        </w:rPr>
      </w:pPr>
      <w:r>
        <w:rPr>
          <w:sz w:val="28"/>
          <w:szCs w:val="28"/>
        </w:rPr>
        <w:t>от 2</w:t>
      </w:r>
      <w:r w:rsidR="004006BA">
        <w:rPr>
          <w:sz w:val="28"/>
          <w:szCs w:val="28"/>
        </w:rPr>
        <w:t>2</w:t>
      </w:r>
      <w:r>
        <w:rPr>
          <w:sz w:val="28"/>
          <w:szCs w:val="28"/>
        </w:rPr>
        <w:t>.0</w:t>
      </w:r>
      <w:r w:rsidR="004006BA">
        <w:rPr>
          <w:sz w:val="28"/>
          <w:szCs w:val="28"/>
        </w:rPr>
        <w:t>8</w:t>
      </w:r>
      <w:r>
        <w:rPr>
          <w:sz w:val="28"/>
          <w:szCs w:val="28"/>
        </w:rPr>
        <w:t xml:space="preserve">.2024 </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2</w:t>
      </w:r>
      <w:r w:rsidR="004006BA">
        <w:rPr>
          <w:sz w:val="28"/>
          <w:szCs w:val="28"/>
        </w:rPr>
        <w:t>55</w:t>
      </w:r>
    </w:p>
    <w:p w:rsidR="008D64A7" w:rsidRDefault="008D64A7" w:rsidP="008D64A7">
      <w:pPr>
        <w:jc w:val="center"/>
        <w:rPr>
          <w:bCs/>
          <w:sz w:val="20"/>
          <w:szCs w:val="20"/>
        </w:rPr>
      </w:pPr>
      <w:r>
        <w:rPr>
          <w:bCs/>
        </w:rPr>
        <w:t>поселок Мирской</w:t>
      </w:r>
    </w:p>
    <w:p w:rsidR="008D64A7" w:rsidRPr="008D64A7" w:rsidRDefault="008D64A7" w:rsidP="008D64A7">
      <w:pPr>
        <w:rPr>
          <w:sz w:val="28"/>
          <w:szCs w:val="28"/>
        </w:rPr>
      </w:pPr>
    </w:p>
    <w:p w:rsidR="00967E7A" w:rsidRPr="008D64A7" w:rsidRDefault="00967E7A" w:rsidP="00967E7A">
      <w:pPr>
        <w:widowControl w:val="0"/>
        <w:ind w:firstLine="567"/>
        <w:jc w:val="center"/>
        <w:rPr>
          <w:sz w:val="28"/>
          <w:szCs w:val="28"/>
        </w:rPr>
      </w:pPr>
    </w:p>
    <w:p w:rsidR="00967E7A" w:rsidRPr="008D64A7" w:rsidRDefault="0022286D" w:rsidP="00967E7A">
      <w:pPr>
        <w:ind w:firstLine="567"/>
        <w:jc w:val="center"/>
        <w:rPr>
          <w:b/>
          <w:sz w:val="28"/>
          <w:szCs w:val="28"/>
        </w:rPr>
      </w:pPr>
      <w:r w:rsidRPr="008D64A7">
        <w:rPr>
          <w:b/>
          <w:sz w:val="28"/>
          <w:szCs w:val="28"/>
        </w:rPr>
        <w:t xml:space="preserve">Об опубликовании проекта </w:t>
      </w:r>
      <w:r w:rsidR="00967E7A" w:rsidRPr="008D64A7">
        <w:rPr>
          <w:b/>
          <w:sz w:val="28"/>
          <w:szCs w:val="28"/>
        </w:rPr>
        <w:t>решения Совета Мирского</w:t>
      </w:r>
      <w:r w:rsidR="00967E7A" w:rsidRPr="008D64A7">
        <w:rPr>
          <w:sz w:val="28"/>
          <w:szCs w:val="28"/>
        </w:rPr>
        <w:t xml:space="preserve"> </w:t>
      </w:r>
      <w:r w:rsidR="00967E7A" w:rsidRPr="008D64A7">
        <w:rPr>
          <w:b/>
          <w:sz w:val="28"/>
          <w:szCs w:val="28"/>
        </w:rPr>
        <w:t>сельского поселения Кавказского района</w:t>
      </w:r>
      <w:r w:rsidRPr="008D64A7">
        <w:rPr>
          <w:b/>
          <w:sz w:val="28"/>
          <w:szCs w:val="28"/>
        </w:rPr>
        <w:t xml:space="preserve"> «О внесении изменений </w:t>
      </w:r>
      <w:r w:rsidR="00967E7A" w:rsidRPr="008D64A7">
        <w:rPr>
          <w:b/>
          <w:sz w:val="28"/>
          <w:szCs w:val="28"/>
        </w:rPr>
        <w:t xml:space="preserve">в Устав Мирского сельского поселения Кавказского района», назначении даты </w:t>
      </w:r>
      <w:r w:rsidRPr="008D64A7">
        <w:rPr>
          <w:b/>
          <w:sz w:val="28"/>
          <w:szCs w:val="28"/>
        </w:rPr>
        <w:t xml:space="preserve">проведения публичных слушаний, </w:t>
      </w:r>
      <w:r w:rsidR="00967E7A" w:rsidRPr="008D64A7">
        <w:rPr>
          <w:b/>
          <w:sz w:val="28"/>
          <w:szCs w:val="28"/>
        </w:rPr>
        <w:t xml:space="preserve">создании оргкомитета по проведению публичных слушаний, установлении порядка учета и участия граждан </w:t>
      </w:r>
      <w:r w:rsidR="007B6055" w:rsidRPr="008D64A7">
        <w:rPr>
          <w:b/>
          <w:sz w:val="28"/>
          <w:szCs w:val="28"/>
        </w:rPr>
        <w:t>в обсуждении проекта решения</w:t>
      </w:r>
    </w:p>
    <w:p w:rsidR="00967E7A" w:rsidRPr="008D64A7" w:rsidRDefault="00967E7A" w:rsidP="00967E7A">
      <w:pPr>
        <w:ind w:firstLine="567"/>
        <w:rPr>
          <w:b/>
          <w:sz w:val="28"/>
          <w:szCs w:val="28"/>
        </w:rPr>
      </w:pPr>
    </w:p>
    <w:p w:rsidR="00967E7A" w:rsidRPr="008D64A7" w:rsidRDefault="00967E7A" w:rsidP="00967E7A">
      <w:pPr>
        <w:ind w:firstLine="567"/>
        <w:jc w:val="center"/>
        <w:rPr>
          <w:b/>
          <w:sz w:val="28"/>
          <w:szCs w:val="28"/>
        </w:rPr>
      </w:pPr>
    </w:p>
    <w:p w:rsidR="00967E7A" w:rsidRPr="008D64A7" w:rsidRDefault="00967E7A" w:rsidP="00967E7A">
      <w:pPr>
        <w:ind w:firstLine="567"/>
        <w:jc w:val="both"/>
        <w:rPr>
          <w:sz w:val="28"/>
          <w:szCs w:val="28"/>
        </w:rPr>
      </w:pPr>
      <w:r w:rsidRPr="008D64A7">
        <w:rPr>
          <w:sz w:val="28"/>
          <w:szCs w:val="28"/>
        </w:rPr>
        <w:t>В соответствии со статьями 28, 44 Федерального закона от 6 октября 2003 года № 131-ФЗ «Об общих принципах организации местного самоуправления в Российской Федерации», р</w:t>
      </w:r>
      <w:r w:rsidR="0022286D" w:rsidRPr="008D64A7">
        <w:rPr>
          <w:sz w:val="28"/>
          <w:szCs w:val="28"/>
        </w:rPr>
        <w:t xml:space="preserve">уководствуясь уставом Мирского </w:t>
      </w:r>
      <w:r w:rsidRPr="008D64A7">
        <w:rPr>
          <w:sz w:val="28"/>
          <w:szCs w:val="28"/>
        </w:rPr>
        <w:t>сельского поселения Кавк</w:t>
      </w:r>
      <w:r w:rsidR="0022286D" w:rsidRPr="008D64A7">
        <w:rPr>
          <w:sz w:val="28"/>
          <w:szCs w:val="28"/>
        </w:rPr>
        <w:t xml:space="preserve">азского района, Совет Мирского </w:t>
      </w:r>
      <w:r w:rsidRPr="008D64A7">
        <w:rPr>
          <w:sz w:val="28"/>
          <w:szCs w:val="28"/>
        </w:rPr>
        <w:t>сельского поселения Кавказского района, РЕШИЛ:</w:t>
      </w:r>
    </w:p>
    <w:p w:rsidR="00967E7A" w:rsidRPr="008D64A7" w:rsidRDefault="0022286D" w:rsidP="00967E7A">
      <w:pPr>
        <w:ind w:firstLine="567"/>
        <w:jc w:val="both"/>
        <w:rPr>
          <w:sz w:val="28"/>
          <w:szCs w:val="28"/>
        </w:rPr>
      </w:pPr>
      <w:r w:rsidRPr="008D64A7">
        <w:rPr>
          <w:sz w:val="28"/>
          <w:szCs w:val="28"/>
        </w:rPr>
        <w:t xml:space="preserve">1. Опубликовать </w:t>
      </w:r>
      <w:r w:rsidR="00967E7A" w:rsidRPr="008D64A7">
        <w:rPr>
          <w:sz w:val="28"/>
          <w:szCs w:val="28"/>
        </w:rPr>
        <w:t>проект решения Совета Мирского сельского поселения Кавказского района «О внесении изменений в Устав Мирского сельского поселения Кавказского района», внесенный глав</w:t>
      </w:r>
      <w:r w:rsidRPr="008D64A7">
        <w:rPr>
          <w:sz w:val="28"/>
          <w:szCs w:val="28"/>
        </w:rPr>
        <w:t>ой Мирского сельского поселения</w:t>
      </w:r>
      <w:r w:rsidR="00967E7A" w:rsidRPr="008D64A7">
        <w:rPr>
          <w:sz w:val="28"/>
          <w:szCs w:val="28"/>
        </w:rPr>
        <w:t xml:space="preserve"> Кавказского района </w:t>
      </w:r>
      <w:proofErr w:type="spellStart"/>
      <w:r w:rsidR="00967E7A" w:rsidRPr="008D64A7">
        <w:rPr>
          <w:sz w:val="28"/>
          <w:szCs w:val="28"/>
        </w:rPr>
        <w:t>Бондаревой</w:t>
      </w:r>
      <w:proofErr w:type="spellEnd"/>
      <w:r w:rsidR="00967E7A" w:rsidRPr="008D64A7">
        <w:rPr>
          <w:sz w:val="28"/>
          <w:szCs w:val="28"/>
        </w:rPr>
        <w:t xml:space="preserve"> Оксаной </w:t>
      </w:r>
      <w:proofErr w:type="spellStart"/>
      <w:r w:rsidR="00967E7A" w:rsidRPr="008D64A7">
        <w:rPr>
          <w:sz w:val="28"/>
          <w:szCs w:val="28"/>
        </w:rPr>
        <w:t>Вячеславной</w:t>
      </w:r>
      <w:proofErr w:type="spellEnd"/>
      <w:r w:rsidR="00967E7A" w:rsidRPr="008D64A7">
        <w:rPr>
          <w:sz w:val="28"/>
          <w:szCs w:val="28"/>
        </w:rPr>
        <w:t xml:space="preserve"> в официальном печатном средстве массовой информационно-аналитической газете Кавказского района Краснодарского края «Огни Кубани» (приложение №1).</w:t>
      </w:r>
    </w:p>
    <w:p w:rsidR="00967E7A" w:rsidRPr="008D64A7" w:rsidRDefault="00967E7A" w:rsidP="00967E7A">
      <w:pPr>
        <w:ind w:firstLine="567"/>
        <w:jc w:val="both"/>
        <w:rPr>
          <w:sz w:val="28"/>
          <w:szCs w:val="28"/>
        </w:rPr>
      </w:pPr>
      <w:r w:rsidRPr="008D64A7">
        <w:rPr>
          <w:sz w:val="28"/>
          <w:szCs w:val="28"/>
        </w:rPr>
        <w:t>2. Назначить</w:t>
      </w:r>
      <w:r w:rsidR="0022286D" w:rsidRPr="008D64A7">
        <w:rPr>
          <w:sz w:val="28"/>
          <w:szCs w:val="28"/>
        </w:rPr>
        <w:t xml:space="preserve"> проведение публичных слушаний </w:t>
      </w:r>
      <w:r w:rsidRPr="008D64A7">
        <w:rPr>
          <w:sz w:val="28"/>
          <w:szCs w:val="28"/>
        </w:rPr>
        <w:t>по теме «Рассмотрение проекта решения Совета Мирского сельского</w:t>
      </w:r>
      <w:r w:rsidR="0022286D" w:rsidRPr="008D64A7">
        <w:rPr>
          <w:sz w:val="28"/>
          <w:szCs w:val="28"/>
        </w:rPr>
        <w:t xml:space="preserve"> поселения Кавказского района</w:t>
      </w:r>
      <w:r w:rsidR="004006BA">
        <w:rPr>
          <w:sz w:val="28"/>
          <w:szCs w:val="28"/>
        </w:rPr>
        <w:t xml:space="preserve">          </w:t>
      </w:r>
      <w:r w:rsidR="0022286D" w:rsidRPr="008D64A7">
        <w:rPr>
          <w:sz w:val="28"/>
          <w:szCs w:val="28"/>
        </w:rPr>
        <w:t xml:space="preserve"> </w:t>
      </w:r>
      <w:r w:rsidRPr="008D64A7">
        <w:rPr>
          <w:sz w:val="28"/>
          <w:szCs w:val="28"/>
        </w:rPr>
        <w:t>«О внесении изменений в Устав Мирского сельского поселения Кавказского района»</w:t>
      </w:r>
      <w:r w:rsidR="0022286D" w:rsidRPr="008D64A7">
        <w:rPr>
          <w:sz w:val="28"/>
          <w:szCs w:val="28"/>
        </w:rPr>
        <w:t xml:space="preserve"> </w:t>
      </w:r>
      <w:r w:rsidRPr="008D64A7">
        <w:rPr>
          <w:sz w:val="28"/>
          <w:szCs w:val="28"/>
        </w:rPr>
        <w:t xml:space="preserve">на </w:t>
      </w:r>
      <w:r w:rsidR="004006BA">
        <w:rPr>
          <w:sz w:val="28"/>
          <w:szCs w:val="28"/>
        </w:rPr>
        <w:t>19 сентября</w:t>
      </w:r>
      <w:r w:rsidR="0022286D" w:rsidRPr="008D64A7">
        <w:rPr>
          <w:sz w:val="28"/>
          <w:szCs w:val="28"/>
        </w:rPr>
        <w:t xml:space="preserve"> 2024 года в 15.00 часов в </w:t>
      </w:r>
      <w:r w:rsidRPr="008D64A7">
        <w:rPr>
          <w:sz w:val="28"/>
          <w:szCs w:val="28"/>
        </w:rPr>
        <w:t>До</w:t>
      </w:r>
      <w:r w:rsidR="0022286D" w:rsidRPr="008D64A7">
        <w:rPr>
          <w:sz w:val="28"/>
          <w:szCs w:val="28"/>
        </w:rPr>
        <w:t xml:space="preserve">ма Культуры </w:t>
      </w:r>
      <w:r w:rsidRPr="008D64A7">
        <w:rPr>
          <w:sz w:val="28"/>
          <w:szCs w:val="28"/>
        </w:rPr>
        <w:t>поселка Мирской Кавказского района, по адресу: пос. Мирской, ул. Ленина, 85.</w:t>
      </w:r>
    </w:p>
    <w:p w:rsidR="00967E7A" w:rsidRPr="008D64A7" w:rsidRDefault="00967E7A" w:rsidP="00967E7A">
      <w:pPr>
        <w:ind w:firstLine="567"/>
        <w:jc w:val="both"/>
        <w:rPr>
          <w:sz w:val="28"/>
          <w:szCs w:val="28"/>
        </w:rPr>
      </w:pPr>
      <w:r w:rsidRPr="008D64A7">
        <w:rPr>
          <w:sz w:val="28"/>
          <w:szCs w:val="28"/>
        </w:rPr>
        <w:t>3. Создать оргкомитет по проведению публичных слушаний по теме «Рассмотрение проекта решения Совета Мирского сельског</w:t>
      </w:r>
      <w:r w:rsidR="0022286D" w:rsidRPr="008D64A7">
        <w:rPr>
          <w:sz w:val="28"/>
          <w:szCs w:val="28"/>
        </w:rPr>
        <w:t xml:space="preserve">о поселения Кавказского района </w:t>
      </w:r>
      <w:r w:rsidRPr="008D64A7">
        <w:rPr>
          <w:sz w:val="28"/>
          <w:szCs w:val="28"/>
        </w:rPr>
        <w:t>«О внесении изменений в Устав Мирского сельского поселения Кавказского района» (приложение № 2).</w:t>
      </w:r>
    </w:p>
    <w:p w:rsidR="00967E7A" w:rsidRPr="008D64A7" w:rsidRDefault="00967E7A" w:rsidP="00967E7A">
      <w:pPr>
        <w:ind w:firstLine="567"/>
        <w:jc w:val="both"/>
        <w:rPr>
          <w:sz w:val="28"/>
          <w:szCs w:val="28"/>
        </w:rPr>
      </w:pPr>
      <w:r w:rsidRPr="008D64A7">
        <w:rPr>
          <w:sz w:val="28"/>
          <w:szCs w:val="28"/>
        </w:rPr>
        <w:t>4. Утвердить порядок учета предложений и участия граждан в обсуждении проекта решения Совета Мирского сельского поселения Кавказского района «О внесении изменений в Устав Мирского сельского поселения Кавказского района» (приложение № 3).</w:t>
      </w:r>
    </w:p>
    <w:p w:rsidR="00967E7A" w:rsidRPr="008D64A7" w:rsidRDefault="00967E7A" w:rsidP="00967E7A">
      <w:pPr>
        <w:ind w:firstLine="567"/>
        <w:jc w:val="both"/>
        <w:rPr>
          <w:sz w:val="28"/>
          <w:szCs w:val="28"/>
        </w:rPr>
      </w:pPr>
      <w:r w:rsidRPr="008D64A7">
        <w:rPr>
          <w:sz w:val="28"/>
          <w:szCs w:val="28"/>
        </w:rPr>
        <w:lastRenderedPageBreak/>
        <w:t>5. Создать рабочую группу по учёту предложений по проекту решения Совета Мирского сельского поселения Кавказского района «О</w:t>
      </w:r>
      <w:r w:rsidR="0022286D" w:rsidRPr="008D64A7">
        <w:rPr>
          <w:sz w:val="28"/>
          <w:szCs w:val="28"/>
        </w:rPr>
        <w:t xml:space="preserve"> внесении изменений</w:t>
      </w:r>
      <w:r w:rsidRPr="008D64A7">
        <w:rPr>
          <w:sz w:val="28"/>
          <w:szCs w:val="28"/>
        </w:rPr>
        <w:t xml:space="preserve"> в Устав Мирского сельского поселения Кавказского района» (приложение №4).</w:t>
      </w:r>
    </w:p>
    <w:p w:rsidR="00967E7A" w:rsidRPr="008D64A7" w:rsidRDefault="00967E7A" w:rsidP="00967E7A">
      <w:pPr>
        <w:snapToGrid w:val="0"/>
        <w:ind w:firstLine="567"/>
        <w:jc w:val="both"/>
        <w:rPr>
          <w:sz w:val="28"/>
          <w:szCs w:val="28"/>
        </w:rPr>
      </w:pPr>
      <w:r w:rsidRPr="008D64A7">
        <w:rPr>
          <w:sz w:val="28"/>
          <w:szCs w:val="28"/>
        </w:rPr>
        <w:t xml:space="preserve">6. </w:t>
      </w:r>
      <w:proofErr w:type="gramStart"/>
      <w:r w:rsidRPr="008D64A7">
        <w:rPr>
          <w:sz w:val="28"/>
          <w:szCs w:val="28"/>
        </w:rPr>
        <w:t>Контроль за</w:t>
      </w:r>
      <w:proofErr w:type="gramEnd"/>
      <w:r w:rsidRPr="008D64A7">
        <w:rPr>
          <w:sz w:val="28"/>
          <w:szCs w:val="28"/>
        </w:rPr>
        <w:t xml:space="preserve"> выполнением настоящего решения возложить на председателя постоянной комиссии экономического развития промышленности строительства, жи</w:t>
      </w:r>
      <w:r w:rsidR="0022286D" w:rsidRPr="008D64A7">
        <w:rPr>
          <w:sz w:val="28"/>
          <w:szCs w:val="28"/>
        </w:rPr>
        <w:t xml:space="preserve">лищно-коммунального хозяйства, </w:t>
      </w:r>
      <w:r w:rsidRPr="008D64A7">
        <w:rPr>
          <w:sz w:val="28"/>
          <w:szCs w:val="28"/>
        </w:rPr>
        <w:t xml:space="preserve">транспорта и связи </w:t>
      </w:r>
      <w:proofErr w:type="spellStart"/>
      <w:r w:rsidRPr="008D64A7">
        <w:rPr>
          <w:sz w:val="28"/>
          <w:szCs w:val="28"/>
        </w:rPr>
        <w:t>Кукса</w:t>
      </w:r>
      <w:proofErr w:type="spellEnd"/>
      <w:r w:rsidRPr="008D64A7">
        <w:rPr>
          <w:sz w:val="28"/>
          <w:szCs w:val="28"/>
        </w:rPr>
        <w:t xml:space="preserve"> Елену Анатольевну.</w:t>
      </w:r>
    </w:p>
    <w:p w:rsidR="00967E7A" w:rsidRPr="008D64A7" w:rsidRDefault="00967E7A" w:rsidP="00967E7A">
      <w:pPr>
        <w:ind w:firstLine="567"/>
        <w:jc w:val="both"/>
        <w:rPr>
          <w:sz w:val="28"/>
          <w:szCs w:val="28"/>
        </w:rPr>
      </w:pPr>
      <w:r w:rsidRPr="008D64A7">
        <w:rPr>
          <w:sz w:val="28"/>
          <w:szCs w:val="28"/>
        </w:rPr>
        <w:t>7. Настоящее решение вступает в силу со дня его официального опубликования.</w:t>
      </w:r>
    </w:p>
    <w:p w:rsidR="00967E7A" w:rsidRPr="008D64A7" w:rsidRDefault="00967E7A" w:rsidP="00967E7A">
      <w:pPr>
        <w:pStyle w:val="a3"/>
        <w:widowControl w:val="0"/>
        <w:tabs>
          <w:tab w:val="left" w:pos="1134"/>
        </w:tabs>
        <w:ind w:firstLine="567"/>
        <w:jc w:val="both"/>
        <w:rPr>
          <w:rFonts w:ascii="Times New Roman" w:hAnsi="Times New Roman"/>
          <w:sz w:val="28"/>
          <w:szCs w:val="28"/>
          <w:lang w:val="ru-RU"/>
        </w:rPr>
      </w:pPr>
    </w:p>
    <w:p w:rsidR="00967E7A" w:rsidRPr="008D64A7" w:rsidRDefault="00967E7A" w:rsidP="00967E7A">
      <w:pPr>
        <w:ind w:firstLine="567"/>
        <w:jc w:val="both"/>
        <w:rPr>
          <w:sz w:val="28"/>
          <w:szCs w:val="28"/>
        </w:rPr>
      </w:pPr>
    </w:p>
    <w:p w:rsidR="00967E7A" w:rsidRPr="008D64A7" w:rsidRDefault="00967E7A" w:rsidP="00967E7A">
      <w:pPr>
        <w:ind w:firstLine="567"/>
        <w:jc w:val="both"/>
        <w:rPr>
          <w:sz w:val="28"/>
          <w:szCs w:val="28"/>
        </w:rPr>
      </w:pPr>
    </w:p>
    <w:p w:rsidR="00967E7A" w:rsidRPr="008D64A7" w:rsidRDefault="0022286D" w:rsidP="008D64A7">
      <w:pPr>
        <w:ind w:left="142"/>
        <w:jc w:val="both"/>
        <w:rPr>
          <w:sz w:val="28"/>
          <w:szCs w:val="28"/>
        </w:rPr>
      </w:pPr>
      <w:r w:rsidRPr="008D64A7">
        <w:rPr>
          <w:sz w:val="28"/>
          <w:szCs w:val="28"/>
        </w:rPr>
        <w:t>Глава</w:t>
      </w:r>
      <w:r w:rsidR="008D64A7">
        <w:rPr>
          <w:sz w:val="28"/>
          <w:szCs w:val="28"/>
        </w:rPr>
        <w:t xml:space="preserve"> </w:t>
      </w:r>
      <w:r w:rsidR="00967E7A" w:rsidRPr="008D64A7">
        <w:rPr>
          <w:sz w:val="28"/>
          <w:szCs w:val="28"/>
        </w:rPr>
        <w:t xml:space="preserve">Мирского сельского </w:t>
      </w:r>
      <w:r w:rsidRPr="008D64A7">
        <w:rPr>
          <w:sz w:val="28"/>
          <w:szCs w:val="28"/>
        </w:rPr>
        <w:t>поселения</w:t>
      </w:r>
    </w:p>
    <w:p w:rsidR="00967E7A" w:rsidRPr="008D64A7" w:rsidRDefault="0022286D" w:rsidP="008D64A7">
      <w:pPr>
        <w:shd w:val="clear" w:color="auto" w:fill="FFFFFF"/>
        <w:ind w:left="142"/>
        <w:jc w:val="both"/>
        <w:rPr>
          <w:color w:val="000000"/>
          <w:sz w:val="28"/>
          <w:szCs w:val="28"/>
        </w:rPr>
      </w:pPr>
      <w:r w:rsidRPr="008D64A7">
        <w:rPr>
          <w:sz w:val="28"/>
          <w:szCs w:val="28"/>
        </w:rPr>
        <w:t>Кавказского района</w:t>
      </w:r>
      <w:r w:rsidR="008D64A7">
        <w:rPr>
          <w:sz w:val="28"/>
          <w:szCs w:val="28"/>
        </w:rPr>
        <w:t xml:space="preserve">                                                                     </w:t>
      </w:r>
      <w:r w:rsidR="00967E7A" w:rsidRPr="008D64A7">
        <w:rPr>
          <w:sz w:val="28"/>
          <w:szCs w:val="28"/>
        </w:rPr>
        <w:t>О.В.</w:t>
      </w:r>
      <w:r w:rsidRPr="008D64A7">
        <w:rPr>
          <w:sz w:val="28"/>
          <w:szCs w:val="28"/>
        </w:rPr>
        <w:t xml:space="preserve"> </w:t>
      </w:r>
      <w:r w:rsidR="00967E7A" w:rsidRPr="008D64A7">
        <w:rPr>
          <w:sz w:val="28"/>
          <w:szCs w:val="28"/>
        </w:rPr>
        <w:t>Бондарева</w:t>
      </w:r>
    </w:p>
    <w:p w:rsidR="00967E7A" w:rsidRPr="008D64A7" w:rsidRDefault="00967E7A" w:rsidP="008D64A7">
      <w:pPr>
        <w:pStyle w:val="a7"/>
        <w:ind w:left="142" w:firstLine="567"/>
        <w:rPr>
          <w:sz w:val="28"/>
          <w:szCs w:val="28"/>
        </w:rPr>
      </w:pPr>
    </w:p>
    <w:p w:rsidR="00967E7A" w:rsidRPr="008D64A7" w:rsidRDefault="00967E7A" w:rsidP="00967E7A">
      <w:pPr>
        <w:ind w:firstLine="567"/>
        <w:rPr>
          <w:sz w:val="28"/>
          <w:szCs w:val="28"/>
        </w:rPr>
      </w:pPr>
    </w:p>
    <w:p w:rsidR="00967E7A" w:rsidRDefault="00967E7A"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Default="008D64A7" w:rsidP="00967E7A">
      <w:pPr>
        <w:ind w:firstLine="567"/>
        <w:jc w:val="both"/>
        <w:rPr>
          <w:sz w:val="28"/>
          <w:szCs w:val="28"/>
        </w:rPr>
      </w:pPr>
    </w:p>
    <w:p w:rsidR="008D64A7" w:rsidRPr="008D64A7" w:rsidRDefault="008D64A7" w:rsidP="00967E7A">
      <w:pPr>
        <w:ind w:firstLine="567"/>
        <w:jc w:val="both"/>
        <w:rPr>
          <w:sz w:val="28"/>
          <w:szCs w:val="28"/>
        </w:rPr>
      </w:pPr>
    </w:p>
    <w:p w:rsidR="0022286D" w:rsidRPr="008D64A7" w:rsidRDefault="00967E7A" w:rsidP="008D64A7">
      <w:pPr>
        <w:tabs>
          <w:tab w:val="left" w:pos="6165"/>
        </w:tabs>
        <w:ind w:firstLine="567"/>
        <w:jc w:val="right"/>
        <w:rPr>
          <w:sz w:val="28"/>
          <w:szCs w:val="28"/>
        </w:rPr>
      </w:pPr>
      <w:r w:rsidRPr="008D64A7">
        <w:rPr>
          <w:sz w:val="28"/>
          <w:szCs w:val="28"/>
        </w:rPr>
        <w:lastRenderedPageBreak/>
        <w:t>ПРИЛОЖЕНИЕ №1</w:t>
      </w:r>
    </w:p>
    <w:p w:rsidR="0022286D" w:rsidRPr="008D64A7" w:rsidRDefault="0022286D" w:rsidP="008D64A7">
      <w:pPr>
        <w:tabs>
          <w:tab w:val="left" w:pos="6165"/>
        </w:tabs>
        <w:ind w:firstLine="567"/>
        <w:jc w:val="right"/>
        <w:rPr>
          <w:sz w:val="28"/>
          <w:szCs w:val="28"/>
        </w:rPr>
      </w:pPr>
      <w:r w:rsidRPr="008D64A7">
        <w:rPr>
          <w:sz w:val="28"/>
          <w:szCs w:val="28"/>
        </w:rPr>
        <w:t>к решению сессии Совета</w:t>
      </w:r>
    </w:p>
    <w:p w:rsidR="0022286D" w:rsidRPr="008D64A7" w:rsidRDefault="0022286D" w:rsidP="008D64A7">
      <w:pPr>
        <w:tabs>
          <w:tab w:val="left" w:pos="6165"/>
        </w:tabs>
        <w:ind w:firstLine="567"/>
        <w:jc w:val="right"/>
        <w:rPr>
          <w:sz w:val="28"/>
          <w:szCs w:val="28"/>
        </w:rPr>
      </w:pPr>
      <w:r w:rsidRPr="008D64A7">
        <w:rPr>
          <w:sz w:val="28"/>
          <w:szCs w:val="28"/>
        </w:rPr>
        <w:t xml:space="preserve">Мирского сельского поселения </w:t>
      </w:r>
    </w:p>
    <w:p w:rsidR="00967E7A" w:rsidRPr="008D64A7" w:rsidRDefault="0022286D" w:rsidP="008D64A7">
      <w:pPr>
        <w:tabs>
          <w:tab w:val="left" w:pos="6165"/>
        </w:tabs>
        <w:ind w:firstLine="567"/>
        <w:jc w:val="right"/>
        <w:rPr>
          <w:sz w:val="28"/>
          <w:szCs w:val="28"/>
        </w:rPr>
      </w:pPr>
      <w:r w:rsidRPr="008D64A7">
        <w:rPr>
          <w:sz w:val="28"/>
          <w:szCs w:val="28"/>
        </w:rPr>
        <w:t>К</w:t>
      </w:r>
      <w:r w:rsidR="00967E7A" w:rsidRPr="008D64A7">
        <w:rPr>
          <w:sz w:val="28"/>
          <w:szCs w:val="28"/>
        </w:rPr>
        <w:t>авказского района</w:t>
      </w:r>
    </w:p>
    <w:p w:rsidR="00967E7A" w:rsidRPr="008D64A7" w:rsidRDefault="0022286D" w:rsidP="008D64A7">
      <w:pPr>
        <w:tabs>
          <w:tab w:val="center" w:pos="7707"/>
          <w:tab w:val="right" w:pos="9639"/>
          <w:tab w:val="left" w:pos="11535"/>
        </w:tabs>
        <w:ind w:firstLine="567"/>
        <w:jc w:val="right"/>
        <w:rPr>
          <w:sz w:val="28"/>
          <w:szCs w:val="28"/>
        </w:rPr>
      </w:pPr>
      <w:r w:rsidRPr="008D64A7">
        <w:rPr>
          <w:sz w:val="28"/>
          <w:szCs w:val="28"/>
        </w:rPr>
        <w:t>от _____________ № ___</w:t>
      </w:r>
    </w:p>
    <w:p w:rsidR="0022286D" w:rsidRPr="008D64A7" w:rsidRDefault="0022286D" w:rsidP="0022286D">
      <w:pPr>
        <w:tabs>
          <w:tab w:val="center" w:pos="7707"/>
          <w:tab w:val="right" w:pos="9639"/>
          <w:tab w:val="left" w:pos="11535"/>
        </w:tabs>
        <w:ind w:firstLine="567"/>
        <w:rPr>
          <w:sz w:val="28"/>
          <w:szCs w:val="28"/>
        </w:rPr>
      </w:pPr>
    </w:p>
    <w:p w:rsidR="00967E7A" w:rsidRPr="008D64A7" w:rsidRDefault="00967E7A" w:rsidP="0022286D">
      <w:pPr>
        <w:widowControl w:val="0"/>
        <w:ind w:firstLine="567"/>
        <w:rPr>
          <w:sz w:val="28"/>
          <w:szCs w:val="28"/>
        </w:rPr>
      </w:pPr>
    </w:p>
    <w:p w:rsidR="008D64A7" w:rsidRDefault="0022286D" w:rsidP="0022286D">
      <w:pPr>
        <w:ind w:firstLine="567"/>
        <w:jc w:val="center"/>
        <w:rPr>
          <w:b/>
          <w:sz w:val="28"/>
          <w:szCs w:val="28"/>
        </w:rPr>
      </w:pPr>
      <w:r w:rsidRPr="008D64A7">
        <w:rPr>
          <w:b/>
          <w:sz w:val="28"/>
          <w:szCs w:val="28"/>
        </w:rPr>
        <w:t>Проект решения</w:t>
      </w:r>
    </w:p>
    <w:p w:rsidR="00967E7A" w:rsidRPr="008D64A7" w:rsidRDefault="008D64A7" w:rsidP="0022286D">
      <w:pPr>
        <w:ind w:firstLine="567"/>
        <w:jc w:val="center"/>
        <w:rPr>
          <w:b/>
          <w:sz w:val="28"/>
          <w:szCs w:val="28"/>
        </w:rPr>
      </w:pPr>
      <w:r>
        <w:rPr>
          <w:b/>
          <w:sz w:val="28"/>
          <w:szCs w:val="28"/>
        </w:rPr>
        <w:t xml:space="preserve"> </w:t>
      </w:r>
      <w:r w:rsidR="00967E7A" w:rsidRPr="008D64A7">
        <w:rPr>
          <w:b/>
          <w:sz w:val="28"/>
          <w:szCs w:val="28"/>
        </w:rPr>
        <w:t>О внесении изменений в Устав Мирского сельского поселения Кавказского района</w:t>
      </w:r>
    </w:p>
    <w:p w:rsidR="00967E7A" w:rsidRDefault="00967E7A" w:rsidP="00967E7A">
      <w:pPr>
        <w:pStyle w:val="a3"/>
        <w:widowControl w:val="0"/>
        <w:ind w:firstLine="567"/>
        <w:jc w:val="both"/>
        <w:rPr>
          <w:rFonts w:ascii="Times New Roman" w:hAnsi="Times New Roman"/>
          <w:sz w:val="28"/>
          <w:szCs w:val="28"/>
          <w:lang w:val="ru-RU"/>
        </w:rPr>
      </w:pPr>
    </w:p>
    <w:p w:rsidR="004006BA" w:rsidRDefault="004006BA" w:rsidP="00967E7A">
      <w:pPr>
        <w:pStyle w:val="a3"/>
        <w:widowControl w:val="0"/>
        <w:ind w:firstLine="567"/>
        <w:jc w:val="both"/>
        <w:rPr>
          <w:rFonts w:ascii="Times New Roman" w:hAnsi="Times New Roman"/>
          <w:sz w:val="28"/>
          <w:szCs w:val="28"/>
          <w:lang w:val="ru-RU"/>
        </w:rPr>
      </w:pPr>
    </w:p>
    <w:p w:rsidR="004006BA" w:rsidRPr="008D64A7" w:rsidRDefault="004006BA" w:rsidP="00967E7A">
      <w:pPr>
        <w:pStyle w:val="a3"/>
        <w:widowControl w:val="0"/>
        <w:ind w:firstLine="567"/>
        <w:jc w:val="both"/>
        <w:rPr>
          <w:rFonts w:ascii="Times New Roman" w:hAnsi="Times New Roman"/>
          <w:sz w:val="28"/>
          <w:szCs w:val="28"/>
          <w:lang w:val="ru-RU"/>
        </w:rPr>
      </w:pPr>
    </w:p>
    <w:p w:rsidR="00967E7A" w:rsidRPr="008D64A7" w:rsidRDefault="00967E7A" w:rsidP="00967E7A">
      <w:pPr>
        <w:widowControl w:val="0"/>
        <w:ind w:firstLine="567"/>
        <w:jc w:val="both"/>
        <w:rPr>
          <w:sz w:val="28"/>
          <w:szCs w:val="28"/>
        </w:rPr>
      </w:pPr>
      <w:r w:rsidRPr="008D64A7">
        <w:rPr>
          <w:sz w:val="28"/>
          <w:szCs w:val="28"/>
        </w:rPr>
        <w:t>В целях приведения Устава Мирского сельского поселения Кавказского района в соответствие с действующим законодательством, в соответствии с пунктом 1 части 10 статьи 35, статьей 44 Федерального закона от 6 октября 2003 года № 131-ФЗ «Об общих принципах организации местного самоуправления в Российской Федерации» Совет Мирского сельского поселения Кавказского района РЕШИЛ:</w:t>
      </w:r>
    </w:p>
    <w:p w:rsidR="00967E7A" w:rsidRPr="008D64A7" w:rsidRDefault="00967E7A" w:rsidP="00967E7A">
      <w:pPr>
        <w:pStyle w:val="a3"/>
        <w:widowControl w:val="0"/>
        <w:tabs>
          <w:tab w:val="left" w:pos="1134"/>
        </w:tabs>
        <w:ind w:firstLine="567"/>
        <w:jc w:val="both"/>
        <w:rPr>
          <w:rFonts w:ascii="Times New Roman" w:hAnsi="Times New Roman"/>
          <w:sz w:val="28"/>
          <w:szCs w:val="28"/>
        </w:rPr>
      </w:pPr>
      <w:r w:rsidRPr="008D64A7">
        <w:rPr>
          <w:rFonts w:ascii="Times New Roman" w:hAnsi="Times New Roman"/>
          <w:sz w:val="28"/>
          <w:szCs w:val="28"/>
          <w:lang w:val="ru-RU"/>
        </w:rPr>
        <w:t xml:space="preserve">1. </w:t>
      </w:r>
      <w:r w:rsidRPr="008D64A7">
        <w:rPr>
          <w:rFonts w:ascii="Times New Roman" w:hAnsi="Times New Roman"/>
          <w:sz w:val="28"/>
          <w:szCs w:val="28"/>
        </w:rPr>
        <w:t xml:space="preserve">Внести в Устав </w:t>
      </w:r>
      <w:r w:rsidRPr="008D64A7">
        <w:rPr>
          <w:rFonts w:ascii="Times New Roman" w:hAnsi="Times New Roman"/>
          <w:sz w:val="28"/>
          <w:szCs w:val="28"/>
          <w:lang w:val="ru-RU"/>
        </w:rPr>
        <w:t>Мирского сельского поселения Кавказского района</w:t>
      </w:r>
      <w:r w:rsidRPr="008D64A7">
        <w:rPr>
          <w:rFonts w:ascii="Times New Roman" w:hAnsi="Times New Roman"/>
          <w:sz w:val="28"/>
          <w:szCs w:val="28"/>
        </w:rPr>
        <w:t xml:space="preserve">, принятый решением Совета </w:t>
      </w:r>
      <w:r w:rsidRPr="008D64A7">
        <w:rPr>
          <w:rFonts w:ascii="Times New Roman" w:hAnsi="Times New Roman"/>
          <w:sz w:val="28"/>
          <w:szCs w:val="28"/>
          <w:lang w:val="ru-RU"/>
        </w:rPr>
        <w:t>Мирского сельского поселения Кавказского района</w:t>
      </w:r>
      <w:r w:rsidRPr="008D64A7">
        <w:rPr>
          <w:rFonts w:ascii="Times New Roman" w:hAnsi="Times New Roman"/>
          <w:sz w:val="28"/>
          <w:szCs w:val="28"/>
        </w:rPr>
        <w:t xml:space="preserve"> от </w:t>
      </w:r>
      <w:r w:rsidRPr="008D64A7">
        <w:rPr>
          <w:rFonts w:ascii="Times New Roman" w:hAnsi="Times New Roman"/>
          <w:sz w:val="28"/>
          <w:szCs w:val="28"/>
          <w:lang w:val="ru-RU"/>
        </w:rPr>
        <w:t>15 мая 2017 года № 142 (в редакции от 24 мая 2018 года № 197, от 30 мая 2019 года № 243, от 25 июня 2020 года № 53, от 27 мая 2</w:t>
      </w:r>
      <w:r w:rsidR="0022286D" w:rsidRPr="008D64A7">
        <w:rPr>
          <w:rFonts w:ascii="Times New Roman" w:hAnsi="Times New Roman"/>
          <w:sz w:val="28"/>
          <w:szCs w:val="28"/>
          <w:lang w:val="ru-RU"/>
        </w:rPr>
        <w:t xml:space="preserve">021 года № 93, от </w:t>
      </w:r>
      <w:r w:rsidRPr="008D64A7">
        <w:rPr>
          <w:rFonts w:ascii="Times New Roman" w:hAnsi="Times New Roman"/>
          <w:sz w:val="28"/>
          <w:szCs w:val="28"/>
          <w:lang w:val="ru-RU"/>
        </w:rPr>
        <w:t>16 июня 2022 года № 138, 18 мая 2023 года № 177)</w:t>
      </w:r>
      <w:r w:rsidRPr="008D64A7">
        <w:rPr>
          <w:rFonts w:ascii="Times New Roman" w:hAnsi="Times New Roman"/>
          <w:sz w:val="28"/>
          <w:szCs w:val="28"/>
        </w:rPr>
        <w:t xml:space="preserve">, </w:t>
      </w:r>
      <w:r w:rsidRPr="008D64A7">
        <w:rPr>
          <w:rFonts w:ascii="Times New Roman" w:hAnsi="Times New Roman"/>
          <w:sz w:val="28"/>
          <w:szCs w:val="28"/>
          <w:lang w:val="ru-RU"/>
        </w:rPr>
        <w:t>изменения, согласно приложению.</w:t>
      </w:r>
    </w:p>
    <w:p w:rsidR="00967E7A" w:rsidRPr="008D64A7" w:rsidRDefault="00967E7A" w:rsidP="00967E7A">
      <w:pPr>
        <w:snapToGrid w:val="0"/>
        <w:ind w:firstLine="567"/>
        <w:jc w:val="both"/>
        <w:rPr>
          <w:sz w:val="28"/>
          <w:szCs w:val="28"/>
        </w:rPr>
      </w:pPr>
      <w:r w:rsidRPr="008D64A7">
        <w:rPr>
          <w:sz w:val="28"/>
          <w:szCs w:val="28"/>
        </w:rPr>
        <w:t xml:space="preserve">2. </w:t>
      </w:r>
      <w:proofErr w:type="gramStart"/>
      <w:r w:rsidRPr="008D64A7">
        <w:rPr>
          <w:sz w:val="28"/>
          <w:szCs w:val="28"/>
        </w:rPr>
        <w:t>Контроль за</w:t>
      </w:r>
      <w:proofErr w:type="gramEnd"/>
      <w:r w:rsidRPr="008D64A7">
        <w:rPr>
          <w:sz w:val="28"/>
          <w:szCs w:val="28"/>
        </w:rPr>
        <w:t xml:space="preserve"> выполнением настоящего решения возложить на Контроль за выполнением настоящего решения возложить на председателя постоянной комиссии экономического развития промышленности строительства, жи</w:t>
      </w:r>
      <w:r w:rsidR="0022286D" w:rsidRPr="008D64A7">
        <w:rPr>
          <w:sz w:val="28"/>
          <w:szCs w:val="28"/>
        </w:rPr>
        <w:t xml:space="preserve">лищно-коммунального хозяйства, </w:t>
      </w:r>
      <w:r w:rsidRPr="008D64A7">
        <w:rPr>
          <w:sz w:val="28"/>
          <w:szCs w:val="28"/>
        </w:rPr>
        <w:t xml:space="preserve">транспорта и связи (Е.А. </w:t>
      </w:r>
      <w:proofErr w:type="spellStart"/>
      <w:r w:rsidRPr="008D64A7">
        <w:rPr>
          <w:sz w:val="28"/>
          <w:szCs w:val="28"/>
        </w:rPr>
        <w:t>Кукса</w:t>
      </w:r>
      <w:proofErr w:type="spellEnd"/>
      <w:r w:rsidRPr="008D64A7">
        <w:rPr>
          <w:sz w:val="28"/>
          <w:szCs w:val="28"/>
        </w:rPr>
        <w:t>).</w:t>
      </w:r>
    </w:p>
    <w:p w:rsidR="00967E7A" w:rsidRPr="008D64A7" w:rsidRDefault="00967E7A" w:rsidP="00967E7A">
      <w:pPr>
        <w:pStyle w:val="a3"/>
        <w:widowControl w:val="0"/>
        <w:tabs>
          <w:tab w:val="left" w:pos="1134"/>
        </w:tabs>
        <w:ind w:firstLine="567"/>
        <w:jc w:val="both"/>
        <w:rPr>
          <w:rFonts w:ascii="Times New Roman" w:hAnsi="Times New Roman"/>
          <w:sz w:val="28"/>
          <w:szCs w:val="28"/>
          <w:lang w:val="ru-RU"/>
        </w:rPr>
      </w:pPr>
      <w:r w:rsidRPr="008D64A7">
        <w:rPr>
          <w:rFonts w:ascii="Times New Roman" w:hAnsi="Times New Roman"/>
          <w:sz w:val="28"/>
          <w:szCs w:val="28"/>
          <w:lang w:val="ru-RU"/>
        </w:rPr>
        <w:t xml:space="preserve">3. Настоящее </w:t>
      </w:r>
      <w:r w:rsidRPr="008D64A7">
        <w:rPr>
          <w:rFonts w:ascii="Times New Roman" w:hAnsi="Times New Roman"/>
          <w:sz w:val="28"/>
          <w:szCs w:val="28"/>
        </w:rPr>
        <w:t xml:space="preserve">решение вступает в силу </w:t>
      </w:r>
      <w:r w:rsidRPr="008D64A7">
        <w:rPr>
          <w:rFonts w:ascii="Times New Roman" w:hAnsi="Times New Roman"/>
          <w:sz w:val="28"/>
          <w:szCs w:val="28"/>
          <w:lang w:val="ru-RU"/>
        </w:rPr>
        <w:t>на следующий день после</w:t>
      </w:r>
      <w:r w:rsidRPr="008D64A7">
        <w:rPr>
          <w:rFonts w:ascii="Times New Roman" w:hAnsi="Times New Roman"/>
          <w:sz w:val="28"/>
          <w:szCs w:val="28"/>
        </w:rPr>
        <w:t xml:space="preserve"> дня его официального опубликования, </w:t>
      </w:r>
      <w:r w:rsidRPr="008D64A7">
        <w:rPr>
          <w:rFonts w:ascii="Times New Roman" w:hAnsi="Times New Roman"/>
          <w:sz w:val="28"/>
          <w:szCs w:val="28"/>
          <w:lang w:val="ru-RU"/>
        </w:rPr>
        <w:t>произведенного после государственной регистрации</w:t>
      </w:r>
      <w:r w:rsidRPr="008D64A7">
        <w:rPr>
          <w:rFonts w:ascii="Times New Roman" w:hAnsi="Times New Roman"/>
          <w:sz w:val="28"/>
          <w:szCs w:val="28"/>
        </w:rPr>
        <w:t>.</w:t>
      </w:r>
    </w:p>
    <w:p w:rsidR="00967E7A" w:rsidRPr="008D64A7" w:rsidRDefault="00967E7A" w:rsidP="00967E7A">
      <w:pPr>
        <w:pStyle w:val="a3"/>
        <w:widowControl w:val="0"/>
        <w:tabs>
          <w:tab w:val="left" w:pos="1134"/>
        </w:tabs>
        <w:ind w:firstLine="567"/>
        <w:jc w:val="both"/>
        <w:rPr>
          <w:rFonts w:ascii="Times New Roman" w:hAnsi="Times New Roman"/>
          <w:sz w:val="28"/>
          <w:szCs w:val="28"/>
          <w:lang w:val="ru-RU"/>
        </w:rPr>
      </w:pPr>
    </w:p>
    <w:p w:rsidR="00967E7A" w:rsidRPr="008D64A7" w:rsidRDefault="00967E7A" w:rsidP="00967E7A">
      <w:pPr>
        <w:pStyle w:val="a3"/>
        <w:widowControl w:val="0"/>
        <w:tabs>
          <w:tab w:val="left" w:pos="1134"/>
        </w:tabs>
        <w:ind w:firstLine="567"/>
        <w:jc w:val="both"/>
        <w:rPr>
          <w:rFonts w:ascii="Times New Roman" w:hAnsi="Times New Roman"/>
          <w:sz w:val="28"/>
          <w:szCs w:val="28"/>
          <w:lang w:val="ru-RU"/>
        </w:rPr>
      </w:pPr>
    </w:p>
    <w:p w:rsidR="00967E7A" w:rsidRPr="008D64A7" w:rsidRDefault="00967E7A" w:rsidP="00967E7A">
      <w:pPr>
        <w:pStyle w:val="a3"/>
        <w:widowControl w:val="0"/>
        <w:tabs>
          <w:tab w:val="left" w:pos="1134"/>
        </w:tabs>
        <w:ind w:firstLine="567"/>
        <w:jc w:val="both"/>
        <w:rPr>
          <w:rFonts w:ascii="Times New Roman" w:hAnsi="Times New Roman"/>
          <w:sz w:val="28"/>
          <w:szCs w:val="28"/>
          <w:lang w:val="ru-RU"/>
        </w:rPr>
      </w:pPr>
    </w:p>
    <w:p w:rsidR="00967E7A" w:rsidRPr="008D64A7" w:rsidRDefault="0022286D" w:rsidP="008D64A7">
      <w:pPr>
        <w:pStyle w:val="a3"/>
        <w:widowControl w:val="0"/>
        <w:tabs>
          <w:tab w:val="left" w:pos="1134"/>
        </w:tabs>
        <w:jc w:val="both"/>
        <w:rPr>
          <w:rFonts w:ascii="Times New Roman" w:hAnsi="Times New Roman"/>
          <w:sz w:val="28"/>
          <w:szCs w:val="28"/>
          <w:lang w:val="ru-RU"/>
        </w:rPr>
      </w:pPr>
      <w:r w:rsidRPr="008D64A7">
        <w:rPr>
          <w:rFonts w:ascii="Times New Roman" w:hAnsi="Times New Roman"/>
          <w:sz w:val="28"/>
          <w:szCs w:val="28"/>
          <w:lang w:val="ru-RU"/>
        </w:rPr>
        <w:t>Глава</w:t>
      </w:r>
      <w:r w:rsidR="008D64A7">
        <w:rPr>
          <w:rFonts w:ascii="Times New Roman" w:hAnsi="Times New Roman"/>
          <w:sz w:val="28"/>
          <w:szCs w:val="28"/>
          <w:lang w:val="ru-RU"/>
        </w:rPr>
        <w:t xml:space="preserve"> </w:t>
      </w:r>
      <w:r w:rsidR="00967E7A" w:rsidRPr="008D64A7">
        <w:rPr>
          <w:rFonts w:ascii="Times New Roman" w:hAnsi="Times New Roman"/>
          <w:sz w:val="28"/>
          <w:szCs w:val="28"/>
          <w:lang w:val="ru-RU"/>
        </w:rPr>
        <w:t>Мирского сельского поселения</w:t>
      </w:r>
    </w:p>
    <w:p w:rsidR="00967E7A" w:rsidRPr="008D64A7" w:rsidRDefault="0022286D" w:rsidP="008D64A7">
      <w:pPr>
        <w:pStyle w:val="a3"/>
        <w:widowControl w:val="0"/>
        <w:tabs>
          <w:tab w:val="left" w:pos="1134"/>
        </w:tabs>
        <w:jc w:val="both"/>
        <w:rPr>
          <w:rFonts w:ascii="Times New Roman" w:hAnsi="Times New Roman"/>
          <w:sz w:val="28"/>
          <w:szCs w:val="28"/>
          <w:lang w:val="ru-RU"/>
        </w:rPr>
      </w:pPr>
      <w:r w:rsidRPr="008D64A7">
        <w:rPr>
          <w:rFonts w:ascii="Times New Roman" w:hAnsi="Times New Roman"/>
          <w:sz w:val="28"/>
          <w:szCs w:val="28"/>
          <w:lang w:val="ru-RU"/>
        </w:rPr>
        <w:t>Кавказского района</w:t>
      </w:r>
      <w:r w:rsidR="008D64A7">
        <w:rPr>
          <w:rFonts w:ascii="Times New Roman" w:hAnsi="Times New Roman"/>
          <w:sz w:val="28"/>
          <w:szCs w:val="28"/>
          <w:lang w:val="ru-RU"/>
        </w:rPr>
        <w:t xml:space="preserve">                                                                         </w:t>
      </w:r>
      <w:r w:rsidR="00967E7A" w:rsidRPr="008D64A7">
        <w:rPr>
          <w:rFonts w:ascii="Times New Roman" w:hAnsi="Times New Roman"/>
          <w:sz w:val="28"/>
          <w:szCs w:val="28"/>
          <w:lang w:val="ru-RU"/>
        </w:rPr>
        <w:t>О.В.</w:t>
      </w:r>
      <w:r w:rsidRPr="008D64A7">
        <w:rPr>
          <w:rFonts w:ascii="Times New Roman" w:hAnsi="Times New Roman"/>
          <w:sz w:val="28"/>
          <w:szCs w:val="28"/>
          <w:lang w:val="ru-RU"/>
        </w:rPr>
        <w:t xml:space="preserve"> </w:t>
      </w:r>
      <w:r w:rsidR="00967E7A" w:rsidRPr="008D64A7">
        <w:rPr>
          <w:rFonts w:ascii="Times New Roman" w:hAnsi="Times New Roman"/>
          <w:sz w:val="28"/>
          <w:szCs w:val="28"/>
          <w:lang w:val="ru-RU"/>
        </w:rPr>
        <w:t>Бондарева</w:t>
      </w:r>
    </w:p>
    <w:p w:rsidR="00967E7A" w:rsidRPr="008D64A7" w:rsidRDefault="00967E7A" w:rsidP="00967E7A">
      <w:pPr>
        <w:pStyle w:val="a3"/>
        <w:widowControl w:val="0"/>
        <w:tabs>
          <w:tab w:val="left" w:pos="1134"/>
        </w:tabs>
        <w:ind w:firstLine="567"/>
        <w:jc w:val="both"/>
        <w:rPr>
          <w:rFonts w:ascii="Times New Roman" w:hAnsi="Times New Roman"/>
          <w:sz w:val="28"/>
          <w:szCs w:val="28"/>
          <w:lang w:val="ru-RU"/>
        </w:rPr>
      </w:pPr>
    </w:p>
    <w:p w:rsidR="00967E7A" w:rsidRPr="008D64A7" w:rsidRDefault="00967E7A" w:rsidP="00967E7A">
      <w:pPr>
        <w:pStyle w:val="a3"/>
        <w:widowControl w:val="0"/>
        <w:tabs>
          <w:tab w:val="left" w:pos="1134"/>
        </w:tabs>
        <w:ind w:firstLine="567"/>
        <w:jc w:val="both"/>
        <w:rPr>
          <w:rFonts w:ascii="Times New Roman" w:hAnsi="Times New Roman"/>
          <w:sz w:val="28"/>
          <w:szCs w:val="28"/>
          <w:lang w:val="ru-RU"/>
        </w:rPr>
      </w:pPr>
    </w:p>
    <w:p w:rsidR="00967E7A" w:rsidRDefault="00967E7A" w:rsidP="00967E7A">
      <w:pPr>
        <w:pStyle w:val="a3"/>
        <w:widowControl w:val="0"/>
        <w:tabs>
          <w:tab w:val="left" w:pos="1134"/>
        </w:tabs>
        <w:ind w:firstLine="567"/>
        <w:jc w:val="both"/>
        <w:rPr>
          <w:rFonts w:ascii="Times New Roman" w:hAnsi="Times New Roman"/>
          <w:sz w:val="28"/>
          <w:szCs w:val="28"/>
          <w:lang w:val="ru-RU"/>
        </w:rPr>
      </w:pPr>
    </w:p>
    <w:p w:rsidR="008D64A7" w:rsidRDefault="008D64A7" w:rsidP="00967E7A">
      <w:pPr>
        <w:pStyle w:val="a3"/>
        <w:widowControl w:val="0"/>
        <w:tabs>
          <w:tab w:val="left" w:pos="1134"/>
        </w:tabs>
        <w:ind w:firstLine="567"/>
        <w:jc w:val="both"/>
        <w:rPr>
          <w:rFonts w:ascii="Times New Roman" w:hAnsi="Times New Roman"/>
          <w:sz w:val="28"/>
          <w:szCs w:val="28"/>
          <w:lang w:val="ru-RU"/>
        </w:rPr>
      </w:pPr>
    </w:p>
    <w:p w:rsidR="008D64A7" w:rsidRDefault="008D64A7" w:rsidP="00967E7A">
      <w:pPr>
        <w:pStyle w:val="a3"/>
        <w:widowControl w:val="0"/>
        <w:tabs>
          <w:tab w:val="left" w:pos="1134"/>
        </w:tabs>
        <w:ind w:firstLine="567"/>
        <w:jc w:val="both"/>
        <w:rPr>
          <w:rFonts w:ascii="Times New Roman" w:hAnsi="Times New Roman"/>
          <w:sz w:val="28"/>
          <w:szCs w:val="28"/>
          <w:lang w:val="ru-RU"/>
        </w:rPr>
      </w:pPr>
    </w:p>
    <w:p w:rsidR="008D64A7" w:rsidRDefault="008D64A7" w:rsidP="00967E7A">
      <w:pPr>
        <w:pStyle w:val="a3"/>
        <w:widowControl w:val="0"/>
        <w:tabs>
          <w:tab w:val="left" w:pos="1134"/>
        </w:tabs>
        <w:ind w:firstLine="567"/>
        <w:jc w:val="both"/>
        <w:rPr>
          <w:rFonts w:ascii="Times New Roman" w:hAnsi="Times New Roman"/>
          <w:sz w:val="28"/>
          <w:szCs w:val="28"/>
          <w:lang w:val="ru-RU"/>
        </w:rPr>
      </w:pPr>
    </w:p>
    <w:p w:rsidR="008D64A7" w:rsidRDefault="008D64A7" w:rsidP="00967E7A">
      <w:pPr>
        <w:pStyle w:val="a3"/>
        <w:widowControl w:val="0"/>
        <w:tabs>
          <w:tab w:val="left" w:pos="1134"/>
        </w:tabs>
        <w:ind w:firstLine="567"/>
        <w:jc w:val="both"/>
        <w:rPr>
          <w:rFonts w:ascii="Times New Roman" w:hAnsi="Times New Roman"/>
          <w:sz w:val="28"/>
          <w:szCs w:val="28"/>
          <w:lang w:val="ru-RU"/>
        </w:rPr>
      </w:pPr>
    </w:p>
    <w:p w:rsidR="008D64A7" w:rsidRDefault="008D64A7" w:rsidP="00967E7A">
      <w:pPr>
        <w:pStyle w:val="a3"/>
        <w:widowControl w:val="0"/>
        <w:tabs>
          <w:tab w:val="left" w:pos="1134"/>
        </w:tabs>
        <w:ind w:firstLine="567"/>
        <w:jc w:val="both"/>
        <w:rPr>
          <w:rFonts w:ascii="Times New Roman" w:hAnsi="Times New Roman"/>
          <w:sz w:val="28"/>
          <w:szCs w:val="28"/>
          <w:lang w:val="ru-RU"/>
        </w:rPr>
      </w:pPr>
    </w:p>
    <w:p w:rsidR="00967E7A" w:rsidRPr="008D64A7" w:rsidRDefault="0022286D" w:rsidP="008D64A7">
      <w:pPr>
        <w:pStyle w:val="a3"/>
        <w:widowControl w:val="0"/>
        <w:tabs>
          <w:tab w:val="left" w:pos="1134"/>
        </w:tabs>
        <w:ind w:firstLine="567"/>
        <w:jc w:val="right"/>
        <w:rPr>
          <w:rFonts w:ascii="Times New Roman" w:hAnsi="Times New Roman"/>
          <w:sz w:val="28"/>
          <w:szCs w:val="28"/>
          <w:lang w:val="ru-RU"/>
        </w:rPr>
      </w:pPr>
      <w:r w:rsidRPr="008D64A7">
        <w:rPr>
          <w:rFonts w:ascii="Times New Roman" w:hAnsi="Times New Roman"/>
          <w:sz w:val="28"/>
          <w:szCs w:val="28"/>
          <w:lang w:val="ru-RU"/>
        </w:rPr>
        <w:lastRenderedPageBreak/>
        <w:t>Приложение</w:t>
      </w:r>
    </w:p>
    <w:p w:rsidR="00967E7A" w:rsidRPr="008D64A7" w:rsidRDefault="00967E7A" w:rsidP="008D64A7">
      <w:pPr>
        <w:pStyle w:val="a3"/>
        <w:widowControl w:val="0"/>
        <w:tabs>
          <w:tab w:val="left" w:pos="1134"/>
        </w:tabs>
        <w:ind w:firstLine="567"/>
        <w:jc w:val="right"/>
        <w:rPr>
          <w:rFonts w:ascii="Times New Roman" w:hAnsi="Times New Roman"/>
          <w:sz w:val="28"/>
          <w:szCs w:val="28"/>
          <w:lang w:val="ru-RU"/>
        </w:rPr>
      </w:pPr>
      <w:r w:rsidRPr="008D64A7">
        <w:rPr>
          <w:rFonts w:ascii="Times New Roman" w:hAnsi="Times New Roman"/>
          <w:sz w:val="28"/>
          <w:szCs w:val="28"/>
          <w:lang w:val="ru-RU"/>
        </w:rPr>
        <w:t xml:space="preserve">к решению Совета </w:t>
      </w:r>
    </w:p>
    <w:p w:rsidR="00967E7A" w:rsidRPr="008D64A7" w:rsidRDefault="0022286D" w:rsidP="008D64A7">
      <w:pPr>
        <w:pStyle w:val="a3"/>
        <w:widowControl w:val="0"/>
        <w:tabs>
          <w:tab w:val="left" w:pos="1134"/>
        </w:tabs>
        <w:ind w:firstLine="567"/>
        <w:jc w:val="right"/>
        <w:rPr>
          <w:rFonts w:ascii="Times New Roman" w:hAnsi="Times New Roman"/>
          <w:sz w:val="28"/>
          <w:szCs w:val="28"/>
          <w:lang w:val="ru-RU"/>
        </w:rPr>
      </w:pPr>
      <w:r w:rsidRPr="008D64A7">
        <w:rPr>
          <w:rFonts w:ascii="Times New Roman" w:hAnsi="Times New Roman"/>
          <w:sz w:val="28"/>
          <w:szCs w:val="28"/>
          <w:lang w:val="ru-RU"/>
        </w:rPr>
        <w:t>Мирского сельского поселения</w:t>
      </w:r>
    </w:p>
    <w:p w:rsidR="00967E7A" w:rsidRPr="008D64A7" w:rsidRDefault="00967E7A" w:rsidP="008D64A7">
      <w:pPr>
        <w:pStyle w:val="a3"/>
        <w:widowControl w:val="0"/>
        <w:tabs>
          <w:tab w:val="left" w:pos="1134"/>
        </w:tabs>
        <w:ind w:firstLine="567"/>
        <w:jc w:val="right"/>
        <w:rPr>
          <w:rFonts w:ascii="Times New Roman" w:hAnsi="Times New Roman"/>
          <w:sz w:val="28"/>
          <w:szCs w:val="28"/>
          <w:lang w:val="ru-RU"/>
        </w:rPr>
      </w:pPr>
      <w:r w:rsidRPr="008D64A7">
        <w:rPr>
          <w:rFonts w:ascii="Times New Roman" w:hAnsi="Times New Roman"/>
          <w:sz w:val="28"/>
          <w:szCs w:val="28"/>
          <w:lang w:val="ru-RU"/>
        </w:rPr>
        <w:t>К</w:t>
      </w:r>
      <w:r w:rsidR="0022286D" w:rsidRPr="008D64A7">
        <w:rPr>
          <w:rFonts w:ascii="Times New Roman" w:hAnsi="Times New Roman"/>
          <w:sz w:val="28"/>
          <w:szCs w:val="28"/>
          <w:lang w:val="ru-RU"/>
        </w:rPr>
        <w:t>авказского района</w:t>
      </w:r>
    </w:p>
    <w:p w:rsidR="00967E7A" w:rsidRPr="008D64A7" w:rsidRDefault="0022286D" w:rsidP="008D64A7">
      <w:pPr>
        <w:pStyle w:val="a3"/>
        <w:widowControl w:val="0"/>
        <w:tabs>
          <w:tab w:val="left" w:pos="1134"/>
        </w:tabs>
        <w:ind w:firstLine="567"/>
        <w:jc w:val="right"/>
        <w:rPr>
          <w:rFonts w:ascii="Times New Roman" w:hAnsi="Times New Roman"/>
          <w:sz w:val="28"/>
          <w:szCs w:val="28"/>
          <w:lang w:val="ru-RU"/>
        </w:rPr>
      </w:pPr>
      <w:r w:rsidRPr="008D64A7">
        <w:rPr>
          <w:rFonts w:ascii="Times New Roman" w:hAnsi="Times New Roman"/>
          <w:sz w:val="28"/>
          <w:szCs w:val="28"/>
          <w:lang w:val="ru-RU"/>
        </w:rPr>
        <w:t>от __________ №___</w:t>
      </w:r>
    </w:p>
    <w:p w:rsidR="004006BA" w:rsidRDefault="004006BA" w:rsidP="004006BA">
      <w:pPr>
        <w:pStyle w:val="10"/>
        <w:widowControl w:val="0"/>
        <w:pBdr>
          <w:top w:val="nil"/>
          <w:left w:val="nil"/>
          <w:bottom w:val="nil"/>
          <w:right w:val="nil"/>
          <w:between w:val="nil"/>
        </w:pBdr>
        <w:tabs>
          <w:tab w:val="left" w:pos="1134"/>
        </w:tabs>
        <w:jc w:val="center"/>
        <w:rPr>
          <w:b/>
          <w:color w:val="000000"/>
          <w:sz w:val="28"/>
          <w:szCs w:val="28"/>
        </w:rPr>
      </w:pPr>
    </w:p>
    <w:p w:rsidR="004006BA" w:rsidRDefault="004006BA" w:rsidP="004006BA">
      <w:pPr>
        <w:pStyle w:val="10"/>
        <w:widowControl w:val="0"/>
        <w:pBdr>
          <w:top w:val="nil"/>
          <w:left w:val="nil"/>
          <w:bottom w:val="nil"/>
          <w:right w:val="nil"/>
          <w:between w:val="nil"/>
        </w:pBdr>
        <w:tabs>
          <w:tab w:val="left" w:pos="1134"/>
        </w:tabs>
        <w:jc w:val="center"/>
        <w:rPr>
          <w:color w:val="000000"/>
          <w:sz w:val="28"/>
          <w:szCs w:val="28"/>
        </w:rPr>
      </w:pPr>
      <w:r>
        <w:rPr>
          <w:b/>
          <w:color w:val="000000"/>
          <w:sz w:val="28"/>
          <w:szCs w:val="28"/>
        </w:rPr>
        <w:t>Изменения</w:t>
      </w:r>
    </w:p>
    <w:p w:rsidR="004006BA" w:rsidRDefault="004006BA" w:rsidP="004006BA">
      <w:pPr>
        <w:pStyle w:val="10"/>
        <w:widowControl w:val="0"/>
        <w:pBdr>
          <w:top w:val="nil"/>
          <w:left w:val="nil"/>
          <w:bottom w:val="nil"/>
          <w:right w:val="nil"/>
          <w:between w:val="nil"/>
        </w:pBdr>
        <w:tabs>
          <w:tab w:val="left" w:pos="1134"/>
        </w:tabs>
        <w:jc w:val="center"/>
        <w:rPr>
          <w:color w:val="000000"/>
          <w:sz w:val="28"/>
          <w:szCs w:val="28"/>
        </w:rPr>
      </w:pPr>
      <w:r>
        <w:rPr>
          <w:b/>
          <w:color w:val="000000"/>
          <w:sz w:val="28"/>
          <w:szCs w:val="28"/>
        </w:rPr>
        <w:t>в Устав Мирского сельского поселения Кавказского района</w:t>
      </w:r>
    </w:p>
    <w:p w:rsidR="004006BA" w:rsidRDefault="004006BA" w:rsidP="004006BA">
      <w:pPr>
        <w:pStyle w:val="10"/>
        <w:widowControl w:val="0"/>
        <w:pBdr>
          <w:top w:val="nil"/>
          <w:left w:val="nil"/>
          <w:bottom w:val="nil"/>
          <w:right w:val="nil"/>
          <w:between w:val="nil"/>
        </w:pBdr>
        <w:tabs>
          <w:tab w:val="left" w:pos="1134"/>
        </w:tabs>
        <w:ind w:firstLine="851"/>
        <w:jc w:val="both"/>
        <w:rPr>
          <w:color w:val="000000"/>
          <w:sz w:val="28"/>
          <w:szCs w:val="28"/>
        </w:rPr>
      </w:pPr>
    </w:p>
    <w:p w:rsidR="004006BA"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1. На титульном листе слова</w:t>
      </w:r>
    </w:p>
    <w:p w:rsidR="004006BA" w:rsidRDefault="004006BA" w:rsidP="004006BA">
      <w:pPr>
        <w:pStyle w:val="10"/>
        <w:widowControl w:val="0"/>
        <w:pBdr>
          <w:top w:val="nil"/>
          <w:left w:val="nil"/>
          <w:bottom w:val="nil"/>
          <w:right w:val="nil"/>
          <w:between w:val="nil"/>
        </w:pBdr>
        <w:tabs>
          <w:tab w:val="left" w:pos="-1276"/>
        </w:tabs>
        <w:jc w:val="center"/>
        <w:rPr>
          <w:color w:val="000000"/>
          <w:sz w:val="28"/>
          <w:szCs w:val="28"/>
        </w:rPr>
      </w:pPr>
      <w:r>
        <w:rPr>
          <w:color w:val="000000"/>
          <w:sz w:val="28"/>
          <w:szCs w:val="28"/>
        </w:rPr>
        <w:t>«</w:t>
      </w:r>
      <w:r>
        <w:rPr>
          <w:b/>
          <w:color w:val="000000"/>
          <w:sz w:val="28"/>
          <w:szCs w:val="28"/>
        </w:rPr>
        <w:t>У С Т А В</w:t>
      </w:r>
    </w:p>
    <w:p w:rsidR="004006BA" w:rsidRDefault="004006BA" w:rsidP="004006BA">
      <w:pPr>
        <w:pStyle w:val="10"/>
        <w:widowControl w:val="0"/>
        <w:pBdr>
          <w:top w:val="nil"/>
          <w:left w:val="nil"/>
          <w:bottom w:val="nil"/>
          <w:right w:val="nil"/>
          <w:between w:val="nil"/>
        </w:pBdr>
        <w:tabs>
          <w:tab w:val="left" w:pos="-1276"/>
        </w:tabs>
        <w:jc w:val="center"/>
        <w:rPr>
          <w:color w:val="000000"/>
          <w:sz w:val="28"/>
          <w:szCs w:val="28"/>
        </w:rPr>
      </w:pPr>
      <w:r>
        <w:rPr>
          <w:b/>
          <w:color w:val="000000"/>
          <w:sz w:val="28"/>
          <w:szCs w:val="28"/>
        </w:rPr>
        <w:t>МИРСКОГО СЕЛЬСКОГО ПОСЕЛЕНИЯ КАВКАЗСКОГО РАЙОНА</w:t>
      </w:r>
      <w:r>
        <w:rPr>
          <w:color w:val="000000"/>
          <w:sz w:val="28"/>
          <w:szCs w:val="28"/>
        </w:rPr>
        <w:t>»</w:t>
      </w:r>
    </w:p>
    <w:p w:rsidR="004006BA" w:rsidRDefault="004006BA" w:rsidP="004006BA">
      <w:pPr>
        <w:pStyle w:val="10"/>
        <w:widowControl w:val="0"/>
        <w:pBdr>
          <w:top w:val="nil"/>
          <w:left w:val="nil"/>
          <w:bottom w:val="nil"/>
          <w:right w:val="nil"/>
          <w:between w:val="nil"/>
        </w:pBdr>
        <w:tabs>
          <w:tab w:val="left" w:pos="1134"/>
        </w:tabs>
        <w:ind w:firstLine="851"/>
        <w:jc w:val="both"/>
        <w:rPr>
          <w:color w:val="000000"/>
          <w:sz w:val="28"/>
          <w:szCs w:val="28"/>
        </w:rPr>
      </w:pPr>
      <w:r>
        <w:rPr>
          <w:color w:val="000000"/>
          <w:sz w:val="28"/>
          <w:szCs w:val="28"/>
        </w:rPr>
        <w:t>заменить словами</w:t>
      </w:r>
    </w:p>
    <w:p w:rsidR="004006BA" w:rsidRDefault="004006BA" w:rsidP="004006BA">
      <w:pPr>
        <w:pStyle w:val="10"/>
        <w:widowControl w:val="0"/>
        <w:pBdr>
          <w:top w:val="nil"/>
          <w:left w:val="nil"/>
          <w:bottom w:val="nil"/>
          <w:right w:val="nil"/>
          <w:between w:val="nil"/>
        </w:pBdr>
        <w:tabs>
          <w:tab w:val="left" w:pos="-1276"/>
        </w:tabs>
        <w:jc w:val="center"/>
        <w:rPr>
          <w:color w:val="000000"/>
          <w:sz w:val="28"/>
          <w:szCs w:val="28"/>
        </w:rPr>
      </w:pPr>
      <w:r>
        <w:rPr>
          <w:color w:val="000000"/>
          <w:sz w:val="28"/>
          <w:szCs w:val="28"/>
        </w:rPr>
        <w:t>«</w:t>
      </w:r>
      <w:r>
        <w:rPr>
          <w:b/>
          <w:color w:val="000000"/>
          <w:sz w:val="28"/>
          <w:szCs w:val="28"/>
        </w:rPr>
        <w:t>УСТАВ</w:t>
      </w:r>
    </w:p>
    <w:p w:rsidR="004006BA" w:rsidRDefault="004006BA" w:rsidP="004006BA">
      <w:pPr>
        <w:pStyle w:val="10"/>
        <w:widowControl w:val="0"/>
        <w:pBdr>
          <w:top w:val="nil"/>
          <w:left w:val="nil"/>
          <w:bottom w:val="nil"/>
          <w:right w:val="nil"/>
          <w:between w:val="nil"/>
        </w:pBdr>
        <w:tabs>
          <w:tab w:val="left" w:pos="-1276"/>
        </w:tabs>
        <w:jc w:val="center"/>
        <w:rPr>
          <w:color w:val="000000"/>
          <w:sz w:val="28"/>
          <w:szCs w:val="28"/>
        </w:rPr>
      </w:pPr>
      <w:r>
        <w:rPr>
          <w:b/>
          <w:color w:val="000000"/>
          <w:sz w:val="28"/>
          <w:szCs w:val="28"/>
        </w:rPr>
        <w:t>МИРСКОГО СЕЛЬСКОГО ПОСЕЛЕНИЯ</w:t>
      </w:r>
    </w:p>
    <w:p w:rsidR="004006BA" w:rsidRDefault="004006BA" w:rsidP="004006BA">
      <w:pPr>
        <w:pStyle w:val="10"/>
        <w:widowControl w:val="0"/>
        <w:pBdr>
          <w:top w:val="nil"/>
          <w:left w:val="nil"/>
          <w:bottom w:val="nil"/>
          <w:right w:val="nil"/>
          <w:between w:val="nil"/>
        </w:pBdr>
        <w:jc w:val="center"/>
        <w:rPr>
          <w:color w:val="000000"/>
          <w:sz w:val="28"/>
          <w:szCs w:val="28"/>
        </w:rPr>
      </w:pPr>
      <w:r>
        <w:rPr>
          <w:b/>
          <w:color w:val="000000"/>
          <w:sz w:val="28"/>
          <w:szCs w:val="28"/>
        </w:rPr>
        <w:t xml:space="preserve">КАВКАЗСКОГО МУНИЦИПАЛЬНОГО РАЙОНА </w:t>
      </w:r>
    </w:p>
    <w:p w:rsidR="004006BA" w:rsidRDefault="004006BA" w:rsidP="004006BA">
      <w:pPr>
        <w:pStyle w:val="10"/>
        <w:widowControl w:val="0"/>
        <w:pBdr>
          <w:top w:val="nil"/>
          <w:left w:val="nil"/>
          <w:bottom w:val="nil"/>
          <w:right w:val="nil"/>
          <w:between w:val="nil"/>
        </w:pBdr>
        <w:jc w:val="center"/>
        <w:rPr>
          <w:color w:val="000000"/>
          <w:sz w:val="28"/>
          <w:szCs w:val="28"/>
        </w:rPr>
      </w:pPr>
      <w:r>
        <w:rPr>
          <w:b/>
          <w:color w:val="000000"/>
          <w:sz w:val="28"/>
          <w:szCs w:val="28"/>
        </w:rPr>
        <w:t>КРАСНОДАРСКОГО КРАЯ</w:t>
      </w:r>
      <w:r>
        <w:rPr>
          <w:color w:val="000000"/>
          <w:sz w:val="28"/>
          <w:szCs w:val="28"/>
        </w:rPr>
        <w:t>»</w:t>
      </w:r>
      <w:r>
        <w:rPr>
          <w:b/>
          <w:color w:val="000000"/>
          <w:sz w:val="28"/>
          <w:szCs w:val="28"/>
        </w:rPr>
        <w:t>.</w:t>
      </w:r>
    </w:p>
    <w:p w:rsidR="004006BA"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2. В разделе «СОДЕРЖАНИЕ» слова «Устав Мирского сельского поселения Кавказского района (преамбула)» заменить словом «Преамбула».</w:t>
      </w:r>
    </w:p>
    <w:p w:rsidR="004006BA"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3. Преамбулу изложить в следующей редакции:</w:t>
      </w:r>
    </w:p>
    <w:p w:rsidR="004006BA" w:rsidRDefault="004006BA" w:rsidP="004006BA">
      <w:pPr>
        <w:pStyle w:val="10"/>
        <w:widowControl w:val="0"/>
        <w:pBdr>
          <w:top w:val="nil"/>
          <w:left w:val="nil"/>
          <w:bottom w:val="nil"/>
          <w:right w:val="nil"/>
          <w:between w:val="nil"/>
        </w:pBdr>
        <w:tabs>
          <w:tab w:val="left" w:pos="-1276"/>
          <w:tab w:val="center" w:pos="4677"/>
          <w:tab w:val="right" w:pos="9355"/>
        </w:tabs>
        <w:ind w:firstLine="567"/>
        <w:jc w:val="both"/>
        <w:rPr>
          <w:color w:val="000000"/>
          <w:sz w:val="28"/>
          <w:szCs w:val="28"/>
        </w:rPr>
      </w:pPr>
      <w:proofErr w:type="gramStart"/>
      <w:r>
        <w:rPr>
          <w:color w:val="000000"/>
          <w:sz w:val="28"/>
          <w:szCs w:val="28"/>
        </w:rPr>
        <w:t>«Настоящий устав  Мирского сельского поселения Кавказского муниципального района Краснодарского края (далее по тексту - устав) в соответствии с Конституцией Российской Федерации, федеральными законами и законами Краснодарского края определяет 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 формы участия населения Мирского сельского поселения Кавказского муниципального района Краснодарского края в</w:t>
      </w:r>
      <w:proofErr w:type="gramEnd"/>
      <w:r>
        <w:rPr>
          <w:color w:val="000000"/>
          <w:sz w:val="28"/>
          <w:szCs w:val="28"/>
        </w:rPr>
        <w:t xml:space="preserve"> </w:t>
      </w:r>
      <w:proofErr w:type="gramStart"/>
      <w:r>
        <w:rPr>
          <w:color w:val="000000"/>
          <w:sz w:val="28"/>
          <w:szCs w:val="28"/>
        </w:rPr>
        <w:t>осуществлении</w:t>
      </w:r>
      <w:proofErr w:type="gramEnd"/>
      <w:r>
        <w:rPr>
          <w:color w:val="000000"/>
          <w:sz w:val="28"/>
          <w:szCs w:val="28"/>
        </w:rPr>
        <w:t xml:space="preserve"> местного самоуправления, а также иные положения по организации местного самоуправления.</w:t>
      </w:r>
    </w:p>
    <w:p w:rsidR="004006BA" w:rsidRDefault="004006BA" w:rsidP="004006BA">
      <w:pPr>
        <w:pStyle w:val="10"/>
        <w:widowControl w:val="0"/>
        <w:pBdr>
          <w:top w:val="nil"/>
          <w:left w:val="nil"/>
          <w:bottom w:val="nil"/>
          <w:right w:val="nil"/>
          <w:between w:val="nil"/>
        </w:pBdr>
        <w:ind w:firstLine="567"/>
        <w:jc w:val="both"/>
        <w:rPr>
          <w:color w:val="000000"/>
          <w:sz w:val="28"/>
          <w:szCs w:val="28"/>
        </w:rPr>
      </w:pPr>
      <w:r>
        <w:rPr>
          <w:color w:val="000000"/>
          <w:sz w:val="28"/>
          <w:szCs w:val="28"/>
        </w:rPr>
        <w:t>Устав является основным нормативным правовым актом Мирского сельского поселения Кавказского муниципального района Краснодарского края, которому должны соответствовать все иные нормативные правовые акты органов и должностных лиц местного самоуправления Мирского сельского поселения Кавказского муниципального района Краснодарского края</w:t>
      </w:r>
      <w:proofErr w:type="gramStart"/>
      <w:r>
        <w:rPr>
          <w:color w:val="000000"/>
          <w:sz w:val="28"/>
          <w:szCs w:val="28"/>
        </w:rPr>
        <w:t>.».</w:t>
      </w:r>
      <w:proofErr w:type="gramEnd"/>
    </w:p>
    <w:p w:rsidR="004006BA"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4. Статью 1 признать утратившей силу.</w:t>
      </w:r>
    </w:p>
    <w:p w:rsidR="004006BA"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5. Статью 2 «Статус поселения» изложить в следующей редакции:</w:t>
      </w:r>
    </w:p>
    <w:p w:rsidR="004006BA" w:rsidRDefault="004006BA" w:rsidP="004006BA">
      <w:pPr>
        <w:pStyle w:val="10"/>
        <w:widowControl w:val="0"/>
        <w:pBdr>
          <w:top w:val="nil"/>
          <w:left w:val="nil"/>
          <w:bottom w:val="nil"/>
          <w:right w:val="nil"/>
          <w:between w:val="nil"/>
        </w:pBdr>
        <w:ind w:firstLine="567"/>
        <w:jc w:val="both"/>
        <w:rPr>
          <w:color w:val="000000"/>
          <w:sz w:val="28"/>
          <w:szCs w:val="28"/>
        </w:rPr>
      </w:pPr>
      <w:r>
        <w:rPr>
          <w:color w:val="000000"/>
          <w:sz w:val="28"/>
          <w:szCs w:val="28"/>
        </w:rPr>
        <w:t>«</w:t>
      </w:r>
      <w:r>
        <w:rPr>
          <w:b/>
          <w:color w:val="000000"/>
          <w:sz w:val="28"/>
          <w:szCs w:val="28"/>
        </w:rPr>
        <w:t>Статья 2.</w:t>
      </w:r>
      <w:r>
        <w:rPr>
          <w:color w:val="000000"/>
          <w:sz w:val="24"/>
          <w:szCs w:val="24"/>
        </w:rPr>
        <w:t xml:space="preserve"> </w:t>
      </w:r>
      <w:r>
        <w:rPr>
          <w:b/>
          <w:color w:val="000000"/>
          <w:sz w:val="28"/>
          <w:szCs w:val="28"/>
        </w:rPr>
        <w:t>Статус муниципального образования Мирское сельское поселение Кавказского муниципального района Краснодарского края, органы местного самоуправления</w:t>
      </w:r>
    </w:p>
    <w:p w:rsidR="004006BA" w:rsidRDefault="004006BA" w:rsidP="004006BA">
      <w:pPr>
        <w:pStyle w:val="10"/>
        <w:widowControl w:val="0"/>
        <w:pBdr>
          <w:top w:val="nil"/>
          <w:left w:val="nil"/>
          <w:bottom w:val="nil"/>
          <w:right w:val="nil"/>
          <w:between w:val="nil"/>
        </w:pBdr>
        <w:tabs>
          <w:tab w:val="left" w:pos="-993"/>
          <w:tab w:val="left" w:pos="563"/>
        </w:tabs>
        <w:ind w:firstLine="567"/>
        <w:jc w:val="both"/>
        <w:rPr>
          <w:color w:val="000000"/>
          <w:sz w:val="28"/>
          <w:szCs w:val="28"/>
        </w:rPr>
      </w:pPr>
      <w:r>
        <w:rPr>
          <w:color w:val="000000"/>
          <w:sz w:val="28"/>
          <w:szCs w:val="28"/>
        </w:rPr>
        <w:t xml:space="preserve">1. Муниципальное образование Мирское сельское поселение Кавказского муниципального района Краснодарского края наделено Законом Краснодарского края от 07.06.2004 № 713 - </w:t>
      </w:r>
      <w:proofErr w:type="gramStart"/>
      <w:r>
        <w:rPr>
          <w:color w:val="000000"/>
          <w:sz w:val="28"/>
          <w:szCs w:val="28"/>
        </w:rPr>
        <w:t>КЗ</w:t>
      </w:r>
      <w:proofErr w:type="gramEnd"/>
      <w:r>
        <w:rPr>
          <w:color w:val="000000"/>
          <w:sz w:val="28"/>
          <w:szCs w:val="28"/>
        </w:rPr>
        <w:t xml:space="preserve"> «Об установлении границ муниципального образования Кавказский  муниципальный район Краснодарского края, наделении его статусом муниципального района, </w:t>
      </w:r>
      <w:r>
        <w:rPr>
          <w:color w:val="000000"/>
          <w:sz w:val="28"/>
          <w:szCs w:val="28"/>
        </w:rPr>
        <w:lastRenderedPageBreak/>
        <w:t xml:space="preserve">образовании в его составе муниципальных образований – городского и сельских поселений – и установлении их границ» статусом </w:t>
      </w:r>
      <w:r w:rsidRPr="00A80F6D">
        <w:rPr>
          <w:color w:val="000000"/>
          <w:sz w:val="28"/>
          <w:szCs w:val="28"/>
        </w:rPr>
        <w:t xml:space="preserve">сельского </w:t>
      </w:r>
      <w:r>
        <w:rPr>
          <w:color w:val="000000"/>
          <w:sz w:val="28"/>
          <w:szCs w:val="28"/>
        </w:rPr>
        <w:t>поселения, входящего в состав территории муниципального образования Кавказский муниципальный район Краснодарского края.</w:t>
      </w:r>
    </w:p>
    <w:p w:rsidR="004006BA" w:rsidRDefault="004006BA" w:rsidP="004006BA">
      <w:pPr>
        <w:pStyle w:val="10"/>
        <w:pBdr>
          <w:top w:val="nil"/>
          <w:left w:val="nil"/>
          <w:bottom w:val="nil"/>
          <w:right w:val="nil"/>
          <w:between w:val="nil"/>
        </w:pBdr>
        <w:ind w:firstLine="567"/>
        <w:jc w:val="both"/>
        <w:rPr>
          <w:color w:val="000000"/>
          <w:sz w:val="28"/>
          <w:szCs w:val="28"/>
        </w:rPr>
      </w:pPr>
      <w:r w:rsidRPr="00A80F6D">
        <w:rPr>
          <w:color w:val="000000"/>
          <w:sz w:val="28"/>
          <w:szCs w:val="28"/>
        </w:rPr>
        <w:t xml:space="preserve"> 2</w:t>
      </w:r>
      <w:r w:rsidRPr="00A80F6D">
        <w:rPr>
          <w:b/>
          <w:color w:val="000000"/>
          <w:sz w:val="28"/>
          <w:szCs w:val="28"/>
        </w:rPr>
        <w:t>.</w:t>
      </w:r>
      <w:r>
        <w:rPr>
          <w:color w:val="000000"/>
          <w:sz w:val="28"/>
          <w:szCs w:val="28"/>
        </w:rPr>
        <w:t xml:space="preserve"> Официальное наименование муниципального образования:</w:t>
      </w:r>
    </w:p>
    <w:p w:rsidR="004006BA" w:rsidRDefault="004006BA" w:rsidP="004006BA">
      <w:pPr>
        <w:pStyle w:val="10"/>
        <w:pBdr>
          <w:top w:val="nil"/>
          <w:left w:val="nil"/>
          <w:bottom w:val="nil"/>
          <w:right w:val="nil"/>
          <w:between w:val="nil"/>
        </w:pBdr>
        <w:ind w:firstLine="567"/>
        <w:jc w:val="both"/>
        <w:rPr>
          <w:color w:val="000000"/>
          <w:sz w:val="28"/>
          <w:szCs w:val="28"/>
        </w:rPr>
      </w:pPr>
      <w:r>
        <w:rPr>
          <w:color w:val="000000"/>
          <w:sz w:val="28"/>
          <w:szCs w:val="28"/>
        </w:rPr>
        <w:t>полное – Мирское сельское</w:t>
      </w:r>
      <w:r>
        <w:rPr>
          <w:b/>
          <w:color w:val="000000"/>
          <w:sz w:val="28"/>
          <w:szCs w:val="28"/>
        </w:rPr>
        <w:t xml:space="preserve"> </w:t>
      </w:r>
      <w:r>
        <w:rPr>
          <w:color w:val="000000"/>
          <w:sz w:val="28"/>
          <w:szCs w:val="28"/>
        </w:rPr>
        <w:t>поселение Кавказского муниципального района Краснодарского края (далее по тексту – поселение);</w:t>
      </w:r>
    </w:p>
    <w:p w:rsidR="004006BA" w:rsidRDefault="004006BA" w:rsidP="004006BA">
      <w:pPr>
        <w:pStyle w:val="10"/>
        <w:widowControl w:val="0"/>
        <w:pBdr>
          <w:top w:val="nil"/>
          <w:left w:val="nil"/>
          <w:bottom w:val="nil"/>
          <w:right w:val="nil"/>
          <w:between w:val="nil"/>
        </w:pBdr>
        <w:ind w:firstLine="567"/>
        <w:jc w:val="both"/>
        <w:rPr>
          <w:color w:val="000000"/>
          <w:sz w:val="28"/>
          <w:szCs w:val="28"/>
        </w:rPr>
      </w:pPr>
      <w:r>
        <w:rPr>
          <w:color w:val="000000"/>
          <w:sz w:val="28"/>
          <w:szCs w:val="28"/>
        </w:rPr>
        <w:t>сокращенные наименования – Мирское сельское поселение Кавказского района, Мирское поселение, которые используются наравне с полным наименованием.</w:t>
      </w:r>
    </w:p>
    <w:p w:rsidR="004006BA" w:rsidRPr="00A80F6D" w:rsidRDefault="004006BA" w:rsidP="004006BA">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 муниципального образования.</w:t>
      </w:r>
    </w:p>
    <w:p w:rsidR="004006BA" w:rsidRDefault="004006BA" w:rsidP="004006BA">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3</w:t>
      </w:r>
      <w:r w:rsidRPr="00A80F6D">
        <w:rPr>
          <w:b/>
          <w:color w:val="000000"/>
          <w:sz w:val="28"/>
          <w:szCs w:val="28"/>
        </w:rPr>
        <w:t>.</w:t>
      </w:r>
      <w:r>
        <w:rPr>
          <w:color w:val="000000"/>
          <w:sz w:val="28"/>
          <w:szCs w:val="28"/>
        </w:rPr>
        <w:t xml:space="preserve"> Решение вопросов местного значения в поселении осуществляют:</w:t>
      </w:r>
    </w:p>
    <w:p w:rsidR="004006BA" w:rsidRDefault="004006BA" w:rsidP="004006BA">
      <w:pPr>
        <w:pStyle w:val="10"/>
        <w:widowControl w:val="0"/>
        <w:pBdr>
          <w:top w:val="nil"/>
          <w:left w:val="nil"/>
          <w:bottom w:val="nil"/>
          <w:right w:val="nil"/>
          <w:between w:val="nil"/>
        </w:pBdr>
        <w:jc w:val="both"/>
        <w:rPr>
          <w:color w:val="000000"/>
          <w:sz w:val="28"/>
          <w:szCs w:val="28"/>
        </w:rPr>
      </w:pPr>
      <w:r>
        <w:rPr>
          <w:color w:val="000000"/>
          <w:sz w:val="28"/>
          <w:szCs w:val="28"/>
        </w:rPr>
        <w:t>совет Мирского сельского поселения Кавказского муниципального района Краснодарского края, являющийся представительным органом поселения, далее по тексту устава – Совет;</w:t>
      </w:r>
    </w:p>
    <w:p w:rsidR="004006BA" w:rsidRDefault="004006BA" w:rsidP="004006BA">
      <w:pPr>
        <w:pStyle w:val="10"/>
        <w:widowControl w:val="0"/>
        <w:pBdr>
          <w:top w:val="nil"/>
          <w:left w:val="nil"/>
          <w:bottom w:val="nil"/>
          <w:right w:val="nil"/>
          <w:between w:val="nil"/>
        </w:pBdr>
        <w:ind w:firstLine="567"/>
        <w:jc w:val="both"/>
        <w:rPr>
          <w:color w:val="000000"/>
          <w:sz w:val="28"/>
          <w:szCs w:val="28"/>
        </w:rPr>
      </w:pPr>
      <w:r>
        <w:rPr>
          <w:color w:val="000000"/>
          <w:sz w:val="28"/>
          <w:szCs w:val="28"/>
        </w:rPr>
        <w:t xml:space="preserve">глава Мирского сельского поселения Кавказского муниципального района Краснодарского края,  </w:t>
      </w:r>
      <w:proofErr w:type="gramStart"/>
      <w:r>
        <w:rPr>
          <w:color w:val="000000"/>
          <w:sz w:val="28"/>
          <w:szCs w:val="28"/>
        </w:rPr>
        <w:t>возглавляющий</w:t>
      </w:r>
      <w:proofErr w:type="gramEnd"/>
      <w:r>
        <w:rPr>
          <w:color w:val="000000"/>
          <w:sz w:val="28"/>
          <w:szCs w:val="28"/>
        </w:rPr>
        <w:t xml:space="preserve"> администрацию поселения, далее по тексту устава – глава поселения;</w:t>
      </w:r>
    </w:p>
    <w:p w:rsidR="004006BA" w:rsidRDefault="004006BA" w:rsidP="004006BA">
      <w:pPr>
        <w:pStyle w:val="10"/>
        <w:widowControl w:val="0"/>
        <w:pBdr>
          <w:top w:val="nil"/>
          <w:left w:val="nil"/>
          <w:bottom w:val="nil"/>
          <w:right w:val="nil"/>
          <w:between w:val="nil"/>
        </w:pBdr>
        <w:ind w:firstLine="567"/>
        <w:jc w:val="both"/>
        <w:rPr>
          <w:color w:val="000000"/>
          <w:sz w:val="28"/>
          <w:szCs w:val="28"/>
        </w:rPr>
      </w:pPr>
      <w:r>
        <w:rPr>
          <w:color w:val="000000"/>
          <w:sz w:val="28"/>
          <w:szCs w:val="28"/>
        </w:rPr>
        <w:t>администрация Мирского сельского поселения Кавказского муниципального района Краснодарского края, являющаяся исполнительно-распорядительным органом поселения, далее по тексту устава – администрация.</w:t>
      </w:r>
    </w:p>
    <w:p w:rsidR="004006BA" w:rsidRDefault="004006BA" w:rsidP="004006BA">
      <w:pPr>
        <w:pStyle w:val="10"/>
        <w:widowControl w:val="0"/>
        <w:pBdr>
          <w:top w:val="nil"/>
          <w:left w:val="nil"/>
          <w:bottom w:val="nil"/>
          <w:right w:val="nil"/>
          <w:between w:val="nil"/>
        </w:pBdr>
        <w:tabs>
          <w:tab w:val="left" w:pos="-1276"/>
          <w:tab w:val="left" w:pos="0"/>
        </w:tabs>
        <w:spacing w:before="20" w:after="20"/>
        <w:ind w:firstLine="567"/>
        <w:jc w:val="both"/>
        <w:rPr>
          <w:color w:val="000000"/>
          <w:sz w:val="28"/>
          <w:szCs w:val="28"/>
        </w:rPr>
      </w:pPr>
      <w:r>
        <w:rPr>
          <w:color w:val="000000"/>
          <w:sz w:val="28"/>
          <w:szCs w:val="28"/>
        </w:rPr>
        <w:t>Органы местного самоуправления обладают собственными полномочиями по решению вопросов местного значения</w:t>
      </w:r>
      <w:proofErr w:type="gramStart"/>
      <w:r>
        <w:rPr>
          <w:color w:val="000000"/>
          <w:sz w:val="28"/>
          <w:szCs w:val="28"/>
        </w:rPr>
        <w:t>.».</w:t>
      </w:r>
      <w:proofErr w:type="gramEnd"/>
    </w:p>
    <w:p w:rsidR="004006BA" w:rsidRPr="00A80F6D"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6. Часть 1 статьи 3 «Границы поселения» изложить в следующей редакции:</w:t>
      </w:r>
    </w:p>
    <w:p w:rsidR="004006BA" w:rsidRPr="00A80F6D" w:rsidRDefault="004006BA" w:rsidP="004006BA">
      <w:pPr>
        <w:pStyle w:val="10"/>
        <w:widowControl w:val="0"/>
        <w:pBdr>
          <w:top w:val="nil"/>
          <w:left w:val="nil"/>
          <w:bottom w:val="nil"/>
          <w:right w:val="nil"/>
          <w:between w:val="nil"/>
        </w:pBdr>
        <w:tabs>
          <w:tab w:val="left" w:pos="-1276"/>
        </w:tabs>
        <w:ind w:firstLine="567"/>
        <w:jc w:val="both"/>
        <w:rPr>
          <w:color w:val="000000"/>
          <w:sz w:val="28"/>
          <w:szCs w:val="28"/>
        </w:rPr>
      </w:pPr>
      <w:r w:rsidRPr="00A80F6D">
        <w:rPr>
          <w:b/>
          <w:color w:val="000000"/>
          <w:sz w:val="28"/>
          <w:szCs w:val="28"/>
        </w:rPr>
        <w:t>«</w:t>
      </w:r>
      <w:r w:rsidRPr="00A80F6D">
        <w:rPr>
          <w:color w:val="000000"/>
          <w:sz w:val="28"/>
          <w:szCs w:val="28"/>
        </w:rPr>
        <w:t xml:space="preserve">1. Местное самоуправление в поселении осуществляется в границах поселения, установленных Законом Краснодарского края от 07.06.2004   </w:t>
      </w:r>
      <w:r>
        <w:rPr>
          <w:color w:val="000000"/>
          <w:sz w:val="28"/>
          <w:szCs w:val="28"/>
        </w:rPr>
        <w:t xml:space="preserve">                      </w:t>
      </w:r>
      <w:r w:rsidRPr="00A80F6D">
        <w:rPr>
          <w:color w:val="000000"/>
          <w:sz w:val="28"/>
          <w:szCs w:val="28"/>
        </w:rPr>
        <w:t xml:space="preserve">№ 713- </w:t>
      </w:r>
      <w:proofErr w:type="gramStart"/>
      <w:r w:rsidRPr="00A80F6D">
        <w:rPr>
          <w:color w:val="000000"/>
          <w:sz w:val="28"/>
          <w:szCs w:val="28"/>
        </w:rPr>
        <w:t>КЗ</w:t>
      </w:r>
      <w:proofErr w:type="gramEnd"/>
      <w:r w:rsidRPr="00A80F6D">
        <w:rPr>
          <w:color w:val="000000"/>
          <w:sz w:val="28"/>
          <w:szCs w:val="28"/>
        </w:rPr>
        <w:t xml:space="preserve">  «Об установлении границ муниципального образования Кавказский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w:t>
      </w:r>
    </w:p>
    <w:p w:rsidR="004006BA" w:rsidRPr="00A80F6D"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7.</w:t>
      </w:r>
      <w:r w:rsidRPr="00A80F6D">
        <w:rPr>
          <w:rFonts w:ascii="Courier New" w:eastAsia="Courier New" w:hAnsi="Courier New" w:cs="Courier New"/>
          <w:color w:val="000000"/>
          <w:sz w:val="28"/>
          <w:szCs w:val="28"/>
        </w:rPr>
        <w:t xml:space="preserve"> </w:t>
      </w:r>
      <w:r w:rsidRPr="00A80F6D">
        <w:rPr>
          <w:color w:val="000000"/>
          <w:sz w:val="28"/>
          <w:szCs w:val="28"/>
        </w:rPr>
        <w:t>Пункт 22 статьи 8 «Вопросы местного значения поселения» изложить в следующей редакции:</w:t>
      </w:r>
    </w:p>
    <w:p w:rsidR="004006BA" w:rsidRDefault="004006BA" w:rsidP="004006BA">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«22)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roofErr w:type="gramStart"/>
      <w:r w:rsidRPr="00A80F6D">
        <w:rPr>
          <w:color w:val="000000"/>
          <w:sz w:val="28"/>
          <w:szCs w:val="28"/>
        </w:rPr>
        <w:t>;»</w:t>
      </w:r>
      <w:proofErr w:type="gramEnd"/>
      <w:r w:rsidRPr="00A80F6D">
        <w:rPr>
          <w:color w:val="000000"/>
          <w:sz w:val="28"/>
          <w:szCs w:val="28"/>
        </w:rPr>
        <w:t>.</w:t>
      </w:r>
    </w:p>
    <w:p w:rsidR="004006BA" w:rsidRPr="00A80F6D" w:rsidRDefault="004006BA" w:rsidP="004006BA">
      <w:pPr>
        <w:pStyle w:val="10"/>
        <w:widowControl w:val="0"/>
        <w:pBdr>
          <w:top w:val="nil"/>
          <w:left w:val="nil"/>
          <w:bottom w:val="nil"/>
          <w:right w:val="nil"/>
          <w:between w:val="nil"/>
        </w:pBdr>
        <w:ind w:firstLine="567"/>
        <w:jc w:val="both"/>
        <w:rPr>
          <w:color w:val="000000"/>
          <w:sz w:val="28"/>
          <w:szCs w:val="28"/>
        </w:rPr>
      </w:pPr>
    </w:p>
    <w:p w:rsidR="004006BA" w:rsidRPr="0032646B" w:rsidRDefault="004006BA" w:rsidP="004006BA">
      <w:pPr>
        <w:pStyle w:val="ConsNormal"/>
        <w:ind w:right="0" w:firstLine="567"/>
        <w:jc w:val="both"/>
        <w:rPr>
          <w:rFonts w:ascii="Times New Roman" w:hAnsi="Times New Roman"/>
          <w:sz w:val="28"/>
          <w:szCs w:val="28"/>
        </w:rPr>
      </w:pPr>
      <w:r w:rsidRPr="0032646B">
        <w:rPr>
          <w:rFonts w:ascii="Times New Roman" w:hAnsi="Times New Roman"/>
          <w:sz w:val="28"/>
          <w:szCs w:val="28"/>
        </w:rPr>
        <w:lastRenderedPageBreak/>
        <w:t>8. Статью 8 «Вопросы местного значения поселения» дополнить пунктом 2</w:t>
      </w:r>
      <w:r w:rsidR="00D73C35">
        <w:rPr>
          <w:rFonts w:ascii="Times New Roman" w:hAnsi="Times New Roman"/>
          <w:sz w:val="28"/>
          <w:szCs w:val="28"/>
        </w:rPr>
        <w:t>9</w:t>
      </w:r>
      <w:r w:rsidRPr="0032646B">
        <w:rPr>
          <w:rFonts w:ascii="Times New Roman" w:hAnsi="Times New Roman"/>
          <w:sz w:val="28"/>
          <w:szCs w:val="28"/>
        </w:rPr>
        <w:t xml:space="preserve"> следующего содержания:</w:t>
      </w:r>
    </w:p>
    <w:p w:rsidR="004006BA" w:rsidRPr="0019060B" w:rsidRDefault="004006BA" w:rsidP="004006BA">
      <w:pPr>
        <w:pStyle w:val="ConsNormal"/>
        <w:ind w:right="0" w:firstLine="709"/>
        <w:jc w:val="both"/>
        <w:rPr>
          <w:rFonts w:ascii="Times New Roman" w:hAnsi="Times New Roman"/>
          <w:sz w:val="28"/>
          <w:szCs w:val="28"/>
        </w:rPr>
      </w:pPr>
      <w:r w:rsidRPr="0032646B">
        <w:rPr>
          <w:rFonts w:ascii="Times New Roman" w:hAnsi="Times New Roman"/>
          <w:sz w:val="28"/>
          <w:szCs w:val="28"/>
        </w:rPr>
        <w:t>«2</w:t>
      </w:r>
      <w:r w:rsidR="00D73C35">
        <w:rPr>
          <w:rFonts w:ascii="Times New Roman" w:hAnsi="Times New Roman"/>
          <w:sz w:val="28"/>
          <w:szCs w:val="28"/>
        </w:rPr>
        <w:t>9</w:t>
      </w:r>
      <w:r w:rsidRPr="0032646B">
        <w:rPr>
          <w:rFonts w:ascii="Times New Roman" w:hAnsi="Times New Roman"/>
          <w:sz w:val="28"/>
          <w:szCs w:val="28"/>
        </w:rPr>
        <w:t xml:space="preserve">) осуществление учета личных подсобных хозяйств, которые ведут граждане в соответствии с Федеральным законом от 07.07. 2003 N 112-ФЗ "О личном подсобном хозяйстве", в </w:t>
      </w:r>
      <w:proofErr w:type="spellStart"/>
      <w:r w:rsidRPr="0032646B">
        <w:rPr>
          <w:rFonts w:ascii="Times New Roman" w:hAnsi="Times New Roman"/>
          <w:sz w:val="28"/>
          <w:szCs w:val="28"/>
        </w:rPr>
        <w:t>похозяйственных</w:t>
      </w:r>
      <w:proofErr w:type="spellEnd"/>
      <w:r w:rsidRPr="0032646B">
        <w:rPr>
          <w:rFonts w:ascii="Times New Roman" w:hAnsi="Times New Roman"/>
          <w:sz w:val="28"/>
          <w:szCs w:val="28"/>
        </w:rPr>
        <w:t xml:space="preserve"> книгах</w:t>
      </w:r>
      <w:proofErr w:type="gramStart"/>
      <w:r w:rsidRPr="0032646B">
        <w:rPr>
          <w:rFonts w:ascii="Times New Roman" w:hAnsi="Times New Roman"/>
          <w:sz w:val="28"/>
          <w:szCs w:val="28"/>
        </w:rPr>
        <w:t>.».</w:t>
      </w:r>
      <w:proofErr w:type="gramEnd"/>
    </w:p>
    <w:p w:rsidR="004006BA"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 xml:space="preserve">9. </w:t>
      </w:r>
      <w:r w:rsidRPr="00A80F6D">
        <w:rPr>
          <w:color w:val="000000"/>
          <w:sz w:val="28"/>
          <w:szCs w:val="28"/>
        </w:rPr>
        <w:t>Пункты</w:t>
      </w:r>
      <w:r>
        <w:rPr>
          <w:color w:val="000000"/>
          <w:sz w:val="28"/>
          <w:szCs w:val="28"/>
        </w:rPr>
        <w:t xml:space="preserve"> 11, 12 части 1 статьи 10 «Полномочия органов местного самоуправления по решению вопросов местного значения» изложить в следующей редакции:</w:t>
      </w:r>
    </w:p>
    <w:p w:rsidR="004006BA" w:rsidRDefault="004006BA" w:rsidP="004006BA">
      <w:pPr>
        <w:pStyle w:val="10"/>
        <w:widowControl w:val="0"/>
        <w:pBdr>
          <w:top w:val="nil"/>
          <w:left w:val="nil"/>
          <w:bottom w:val="nil"/>
          <w:right w:val="nil"/>
          <w:between w:val="nil"/>
        </w:pBdr>
        <w:ind w:firstLine="567"/>
        <w:jc w:val="both"/>
        <w:rPr>
          <w:color w:val="000000"/>
          <w:sz w:val="28"/>
          <w:szCs w:val="28"/>
        </w:rPr>
      </w:pPr>
      <w:r>
        <w:rPr>
          <w:color w:val="000000"/>
          <w:sz w:val="28"/>
          <w:szCs w:val="28"/>
        </w:rPr>
        <w:t>«11)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4006BA" w:rsidRDefault="004006BA" w:rsidP="004006BA">
      <w:pPr>
        <w:pStyle w:val="10"/>
        <w:pBdr>
          <w:top w:val="nil"/>
          <w:left w:val="nil"/>
          <w:bottom w:val="nil"/>
          <w:right w:val="nil"/>
          <w:between w:val="nil"/>
        </w:pBdr>
        <w:tabs>
          <w:tab w:val="left" w:pos="567"/>
        </w:tabs>
        <w:ind w:firstLine="567"/>
        <w:jc w:val="both"/>
        <w:rPr>
          <w:color w:val="000000"/>
          <w:sz w:val="28"/>
          <w:szCs w:val="28"/>
        </w:rPr>
      </w:pPr>
      <w:r>
        <w:rPr>
          <w:color w:val="000000"/>
          <w:sz w:val="28"/>
          <w:szCs w:val="28"/>
        </w:rPr>
        <w:t>12) осуществление международных и внешнеэкономических связей в соответствии с Федеральным законом от 06.10.2003 № 131-ФЗ «Об общих принципах организации местного самоуправления в Российской Федерации»</w:t>
      </w:r>
      <w:proofErr w:type="gramStart"/>
      <w:r>
        <w:rPr>
          <w:color w:val="000000"/>
          <w:sz w:val="28"/>
          <w:szCs w:val="28"/>
        </w:rPr>
        <w:t>;»</w:t>
      </w:r>
      <w:proofErr w:type="gramEnd"/>
      <w:r>
        <w:rPr>
          <w:color w:val="000000"/>
          <w:sz w:val="28"/>
          <w:szCs w:val="28"/>
        </w:rPr>
        <w:t>.</w:t>
      </w:r>
    </w:p>
    <w:p w:rsidR="004006BA" w:rsidRPr="00A80F6D" w:rsidRDefault="004006BA" w:rsidP="004006BA">
      <w:pPr>
        <w:pStyle w:val="10"/>
        <w:widowControl w:val="0"/>
        <w:pBdr>
          <w:top w:val="nil"/>
          <w:left w:val="nil"/>
          <w:bottom w:val="nil"/>
          <w:right w:val="nil"/>
          <w:between w:val="nil"/>
        </w:pBdr>
        <w:ind w:firstLine="567"/>
        <w:jc w:val="both"/>
        <w:rPr>
          <w:color w:val="000000"/>
          <w:sz w:val="28"/>
          <w:szCs w:val="28"/>
        </w:rPr>
      </w:pPr>
      <w:r>
        <w:rPr>
          <w:color w:val="000000"/>
          <w:sz w:val="28"/>
          <w:szCs w:val="28"/>
        </w:rPr>
        <w:t>11</w:t>
      </w:r>
      <w:r w:rsidRPr="00A80F6D">
        <w:rPr>
          <w:color w:val="000000"/>
          <w:sz w:val="28"/>
          <w:szCs w:val="28"/>
        </w:rPr>
        <w:t>. Часть 1 статьи 23 «Структура органов местного самоуправления поселения»</w:t>
      </w:r>
      <w:r w:rsidRPr="00A80F6D">
        <w:rPr>
          <w:b/>
          <w:color w:val="000000"/>
          <w:sz w:val="28"/>
          <w:szCs w:val="28"/>
        </w:rPr>
        <w:t xml:space="preserve"> </w:t>
      </w:r>
      <w:r w:rsidRPr="00A80F6D">
        <w:rPr>
          <w:color w:val="000000"/>
          <w:sz w:val="28"/>
          <w:szCs w:val="28"/>
        </w:rPr>
        <w:t>изложить в следующей редакции:</w:t>
      </w:r>
    </w:p>
    <w:p w:rsidR="004006BA" w:rsidRPr="00A80F6D" w:rsidRDefault="004006BA" w:rsidP="004006BA">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«1. Структуру органов местного самоуправления поселения составляют Совет поселения, глава поселения, администрация поселения.</w:t>
      </w:r>
    </w:p>
    <w:p w:rsidR="004006BA" w:rsidRPr="00A80F6D" w:rsidRDefault="004006BA" w:rsidP="004006BA">
      <w:pPr>
        <w:pStyle w:val="10"/>
        <w:widowControl w:val="0"/>
        <w:pBdr>
          <w:top w:val="nil"/>
          <w:left w:val="nil"/>
          <w:bottom w:val="nil"/>
          <w:right w:val="nil"/>
          <w:between w:val="nil"/>
        </w:pBdr>
        <w:ind w:firstLine="567"/>
        <w:jc w:val="both"/>
        <w:rPr>
          <w:color w:val="000000"/>
          <w:sz w:val="28"/>
          <w:szCs w:val="28"/>
        </w:rPr>
      </w:pPr>
      <w:r w:rsidRPr="00A80F6D">
        <w:rPr>
          <w:color w:val="000000"/>
          <w:sz w:val="28"/>
          <w:szCs w:val="28"/>
        </w:rPr>
        <w:t>Органы местного самоуправления обладают собственными полномочиями по решению вопросов местного значения</w:t>
      </w:r>
      <w:proofErr w:type="gramStart"/>
      <w:r w:rsidRPr="00A80F6D">
        <w:rPr>
          <w:color w:val="000000"/>
          <w:sz w:val="28"/>
          <w:szCs w:val="28"/>
        </w:rPr>
        <w:t>.».</w:t>
      </w:r>
      <w:proofErr w:type="gramEnd"/>
    </w:p>
    <w:p w:rsidR="004006BA" w:rsidRPr="00A80F6D"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10. Часть 7 статьи 25 «Депутат Совета» дополнить пунктом 5.1 следующего содержания:</w:t>
      </w:r>
    </w:p>
    <w:p w:rsidR="004006BA" w:rsidRPr="00A80F6D"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«5.1) приобретения им статуса иностранного агента;».</w:t>
      </w:r>
    </w:p>
    <w:p w:rsidR="004006BA" w:rsidRPr="00A80F6D"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w:t>
      </w:r>
      <w:r>
        <w:rPr>
          <w:color w:val="000000"/>
          <w:sz w:val="28"/>
          <w:szCs w:val="28"/>
        </w:rPr>
        <w:t>2</w:t>
      </w:r>
      <w:r w:rsidRPr="00A80F6D">
        <w:rPr>
          <w:color w:val="000000"/>
          <w:sz w:val="28"/>
          <w:szCs w:val="28"/>
        </w:rPr>
        <w:t>. Статью 25 «Депутат Совета» дополнить частью 11 следующего содержания:</w:t>
      </w:r>
    </w:p>
    <w:p w:rsidR="004006BA" w:rsidRPr="00A80F6D" w:rsidRDefault="004006BA" w:rsidP="004006BA">
      <w:pPr>
        <w:pStyle w:val="10"/>
        <w:pBdr>
          <w:top w:val="nil"/>
          <w:left w:val="nil"/>
          <w:bottom w:val="nil"/>
          <w:right w:val="nil"/>
          <w:between w:val="nil"/>
        </w:pBdr>
        <w:ind w:firstLine="567"/>
        <w:jc w:val="both"/>
        <w:rPr>
          <w:color w:val="000000"/>
          <w:sz w:val="28"/>
          <w:szCs w:val="28"/>
        </w:rPr>
      </w:pPr>
      <w:r w:rsidRPr="00A80F6D">
        <w:rPr>
          <w:color w:val="000000"/>
          <w:sz w:val="28"/>
          <w:szCs w:val="28"/>
        </w:rPr>
        <w:t xml:space="preserve">«11. </w:t>
      </w:r>
      <w:proofErr w:type="gramStart"/>
      <w:r w:rsidRPr="00A80F6D">
        <w:rPr>
          <w:color w:val="000000"/>
          <w:sz w:val="28"/>
          <w:szCs w:val="28"/>
        </w:rPr>
        <w:t>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w:t>
      </w:r>
      <w:proofErr w:type="gramEnd"/>
      <w:r w:rsidRPr="00A80F6D">
        <w:rPr>
          <w:color w:val="000000"/>
          <w:sz w:val="28"/>
          <w:szCs w:val="28"/>
        </w:rPr>
        <w:t xml:space="preserve"> не зависящих от него обстоятельств в порядке, предусмотренном частями 3 - 6 статьи 13 Федерального закона от 25.12.2008 № 273-ФЗ «О противодействии коррупции»</w:t>
      </w:r>
      <w:proofErr w:type="gramStart"/>
      <w:r w:rsidRPr="00A80F6D">
        <w:rPr>
          <w:color w:val="000000"/>
          <w:sz w:val="28"/>
          <w:szCs w:val="28"/>
        </w:rPr>
        <w:t>.»</w:t>
      </w:r>
      <w:proofErr w:type="gramEnd"/>
      <w:r w:rsidRPr="00A80F6D">
        <w:rPr>
          <w:color w:val="000000"/>
          <w:sz w:val="28"/>
          <w:szCs w:val="28"/>
        </w:rPr>
        <w:t>.</w:t>
      </w:r>
    </w:p>
    <w:p w:rsidR="004006BA" w:rsidRPr="00A80F6D" w:rsidRDefault="004006BA" w:rsidP="004006BA">
      <w:pPr>
        <w:pStyle w:val="10"/>
        <w:pBdr>
          <w:top w:val="nil"/>
          <w:left w:val="nil"/>
          <w:bottom w:val="nil"/>
          <w:right w:val="nil"/>
          <w:between w:val="nil"/>
        </w:pBdr>
        <w:ind w:firstLine="567"/>
        <w:jc w:val="both"/>
        <w:rPr>
          <w:color w:val="000000"/>
          <w:sz w:val="28"/>
          <w:szCs w:val="28"/>
        </w:rPr>
      </w:pPr>
      <w:r w:rsidRPr="00A80F6D">
        <w:rPr>
          <w:color w:val="000000"/>
          <w:sz w:val="28"/>
          <w:szCs w:val="28"/>
        </w:rPr>
        <w:t>1</w:t>
      </w:r>
      <w:r>
        <w:rPr>
          <w:color w:val="000000"/>
          <w:sz w:val="28"/>
          <w:szCs w:val="28"/>
        </w:rPr>
        <w:t>3</w:t>
      </w:r>
      <w:r w:rsidRPr="00A80F6D">
        <w:rPr>
          <w:color w:val="000000"/>
          <w:sz w:val="28"/>
          <w:szCs w:val="28"/>
        </w:rPr>
        <w:t>. Пункт 22 части 2 статьи 26 «Компетенция Совета» признать утратившим силу.</w:t>
      </w:r>
    </w:p>
    <w:p w:rsidR="004006BA" w:rsidRPr="00A80F6D"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w:t>
      </w:r>
      <w:r>
        <w:rPr>
          <w:color w:val="000000"/>
          <w:sz w:val="28"/>
          <w:szCs w:val="28"/>
        </w:rPr>
        <w:t>4</w:t>
      </w:r>
      <w:r w:rsidRPr="00A80F6D">
        <w:rPr>
          <w:color w:val="000000"/>
          <w:sz w:val="28"/>
          <w:szCs w:val="28"/>
        </w:rPr>
        <w:t>. Статью 30 «Глава поселения» дополнить частью 15 следующего содержания:</w:t>
      </w:r>
    </w:p>
    <w:p w:rsidR="004006BA"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w:t>
      </w:r>
      <w:r>
        <w:rPr>
          <w:color w:val="000000"/>
          <w:sz w:val="28"/>
          <w:szCs w:val="28"/>
        </w:rPr>
        <w:t xml:space="preserve">15. </w:t>
      </w:r>
      <w:proofErr w:type="gramStart"/>
      <w:r>
        <w:rPr>
          <w:color w:val="000000"/>
          <w:sz w:val="28"/>
          <w:szCs w:val="28"/>
        </w:rPr>
        <w:t xml:space="preserve">Глава поселения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w:t>
      </w:r>
      <w:r>
        <w:rPr>
          <w:color w:val="000000"/>
          <w:sz w:val="28"/>
          <w:szCs w:val="28"/>
        </w:rPr>
        <w:lastRenderedPageBreak/>
        <w:t>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w:t>
      </w:r>
      <w:proofErr w:type="gramEnd"/>
      <w:r>
        <w:rPr>
          <w:color w:val="000000"/>
          <w:sz w:val="28"/>
          <w:szCs w:val="28"/>
        </w:rPr>
        <w:t xml:space="preserve"> не зависящих от него обстоятельств в порядке, предусмотренном частями 3 - 6 статьи 13 Федерального закона от 25.12.2008 № 273-ФЗ «О противодействии коррупции»</w:t>
      </w:r>
      <w:proofErr w:type="gramStart"/>
      <w:r>
        <w:rPr>
          <w:color w:val="000000"/>
          <w:sz w:val="28"/>
          <w:szCs w:val="28"/>
        </w:rPr>
        <w:t>.»</w:t>
      </w:r>
      <w:proofErr w:type="gramEnd"/>
      <w:r>
        <w:rPr>
          <w:color w:val="000000"/>
          <w:sz w:val="28"/>
          <w:szCs w:val="28"/>
        </w:rPr>
        <w:t>.</w:t>
      </w:r>
    </w:p>
    <w:p w:rsidR="004006BA" w:rsidRPr="00A80F6D"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w:t>
      </w:r>
      <w:r>
        <w:rPr>
          <w:color w:val="000000"/>
          <w:sz w:val="28"/>
          <w:szCs w:val="28"/>
        </w:rPr>
        <w:t>5</w:t>
      </w:r>
      <w:r w:rsidRPr="00A80F6D">
        <w:rPr>
          <w:color w:val="000000"/>
          <w:sz w:val="28"/>
          <w:szCs w:val="28"/>
        </w:rPr>
        <w:t>. В части 6 статьи 33 «Гарантии осуществления полномочий главы поселения, депутата Совета» слова «пунктами 5-8 части 10» заменить словами «пунктами 5-8 и 9.2 части 10».</w:t>
      </w:r>
    </w:p>
    <w:p w:rsidR="004006BA" w:rsidRPr="00A80F6D"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w:t>
      </w:r>
      <w:r>
        <w:rPr>
          <w:color w:val="000000"/>
          <w:sz w:val="28"/>
          <w:szCs w:val="28"/>
        </w:rPr>
        <w:t>6</w:t>
      </w:r>
      <w:r w:rsidRPr="00A80F6D">
        <w:rPr>
          <w:color w:val="000000"/>
          <w:sz w:val="28"/>
          <w:szCs w:val="28"/>
        </w:rPr>
        <w:t>. Пункт 5 статьи 37 «Полномочия администрации в области использования автомобильных дорог, осуществления дорожной деятельности» признать утратившим силу.</w:t>
      </w:r>
    </w:p>
    <w:p w:rsidR="004006BA"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w:t>
      </w:r>
      <w:r>
        <w:rPr>
          <w:color w:val="000000"/>
          <w:sz w:val="28"/>
          <w:szCs w:val="28"/>
        </w:rPr>
        <w:t>7</w:t>
      </w:r>
      <w:r w:rsidRPr="00A80F6D">
        <w:rPr>
          <w:color w:val="000000"/>
          <w:sz w:val="28"/>
          <w:szCs w:val="28"/>
        </w:rPr>
        <w:t>.</w:t>
      </w:r>
      <w:r>
        <w:rPr>
          <w:color w:val="000000"/>
          <w:sz w:val="28"/>
          <w:szCs w:val="28"/>
        </w:rPr>
        <w:t xml:space="preserve"> Статью 60 «Вступление в силу муниципальных правовых актов» изложить в следующей редакции:</w:t>
      </w:r>
    </w:p>
    <w:p w:rsidR="004006BA" w:rsidRDefault="004006BA" w:rsidP="004006BA">
      <w:pPr>
        <w:pStyle w:val="10"/>
        <w:pBdr>
          <w:top w:val="nil"/>
          <w:left w:val="nil"/>
          <w:bottom w:val="nil"/>
          <w:right w:val="nil"/>
          <w:between w:val="nil"/>
        </w:pBdr>
        <w:ind w:firstLine="567"/>
        <w:jc w:val="both"/>
        <w:rPr>
          <w:color w:val="000000"/>
          <w:sz w:val="28"/>
          <w:szCs w:val="28"/>
        </w:rPr>
      </w:pPr>
      <w:r>
        <w:rPr>
          <w:color w:val="000000"/>
          <w:sz w:val="28"/>
          <w:szCs w:val="28"/>
        </w:rPr>
        <w:t>«Статья 60. Вступление в силу и обнародование муниципальных правовых актов».</w:t>
      </w:r>
    </w:p>
    <w:p w:rsidR="004006BA" w:rsidRDefault="004006BA" w:rsidP="004006BA">
      <w:pPr>
        <w:pStyle w:val="10"/>
        <w:widowControl w:val="0"/>
        <w:pBdr>
          <w:top w:val="nil"/>
          <w:left w:val="nil"/>
          <w:bottom w:val="nil"/>
          <w:right w:val="nil"/>
          <w:between w:val="nil"/>
        </w:pBdr>
        <w:ind w:firstLine="567"/>
        <w:jc w:val="both"/>
        <w:rPr>
          <w:color w:val="000000"/>
          <w:sz w:val="28"/>
          <w:szCs w:val="28"/>
        </w:rPr>
      </w:pPr>
      <w:r>
        <w:rPr>
          <w:color w:val="000000"/>
          <w:sz w:val="28"/>
          <w:szCs w:val="28"/>
        </w:rPr>
        <w:t>1. Муниципальные правовые акты вступают в силу со дня их подписания, если иное не установлено в муниципальном правовом акте.</w:t>
      </w:r>
    </w:p>
    <w:p w:rsidR="004006BA" w:rsidRDefault="004006BA" w:rsidP="004006BA">
      <w:pPr>
        <w:pStyle w:val="10"/>
        <w:widowControl w:val="0"/>
        <w:pBdr>
          <w:top w:val="nil"/>
          <w:left w:val="nil"/>
          <w:bottom w:val="nil"/>
          <w:right w:val="nil"/>
          <w:between w:val="nil"/>
        </w:pBdr>
        <w:tabs>
          <w:tab w:val="left" w:pos="-2160"/>
        </w:tabs>
        <w:ind w:firstLine="567"/>
        <w:jc w:val="both"/>
        <w:rPr>
          <w:color w:val="000000"/>
          <w:sz w:val="28"/>
          <w:szCs w:val="28"/>
        </w:rPr>
      </w:pPr>
      <w:r>
        <w:rPr>
          <w:color w:val="000000"/>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rsidR="004006BA" w:rsidRDefault="004006BA" w:rsidP="004006BA">
      <w:pPr>
        <w:pStyle w:val="10"/>
        <w:pBdr>
          <w:top w:val="nil"/>
          <w:left w:val="nil"/>
          <w:bottom w:val="nil"/>
          <w:right w:val="nil"/>
          <w:between w:val="nil"/>
        </w:pBdr>
        <w:ind w:firstLine="567"/>
        <w:jc w:val="both"/>
        <w:rPr>
          <w:color w:val="000000"/>
          <w:sz w:val="28"/>
          <w:szCs w:val="28"/>
        </w:rPr>
      </w:pPr>
      <w:r>
        <w:rPr>
          <w:color w:val="000000"/>
          <w:sz w:val="28"/>
          <w:szCs w:val="28"/>
        </w:rPr>
        <w:t>3.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поселение, а также соглашения, заключаемые между органами местного самоуправления, вступают в силу после их официального обнародования.</w:t>
      </w:r>
    </w:p>
    <w:p w:rsidR="004006BA" w:rsidRDefault="004006BA" w:rsidP="004006BA">
      <w:pPr>
        <w:pStyle w:val="10"/>
        <w:pBdr>
          <w:top w:val="nil"/>
          <w:left w:val="nil"/>
          <w:bottom w:val="nil"/>
          <w:right w:val="nil"/>
          <w:between w:val="nil"/>
        </w:pBdr>
        <w:ind w:firstLine="567"/>
        <w:jc w:val="both"/>
        <w:rPr>
          <w:color w:val="000000"/>
          <w:sz w:val="28"/>
          <w:szCs w:val="28"/>
        </w:rPr>
      </w:pPr>
      <w:r>
        <w:rPr>
          <w:color w:val="000000"/>
          <w:sz w:val="28"/>
          <w:szCs w:val="28"/>
        </w:rPr>
        <w:t>4. Органы местного самоуправления, их должностные лица обеспечивают возможность ознакомления граждан, проживающих на территории поселения, с муниципальными правовыми актами, соглашениями, заключенными между органами местного 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4006BA" w:rsidRDefault="004006BA" w:rsidP="004006BA">
      <w:pPr>
        <w:pStyle w:val="10"/>
        <w:pBdr>
          <w:top w:val="nil"/>
          <w:left w:val="nil"/>
          <w:bottom w:val="nil"/>
          <w:right w:val="nil"/>
          <w:between w:val="nil"/>
        </w:pBdr>
        <w:ind w:firstLine="567"/>
        <w:jc w:val="both"/>
        <w:rPr>
          <w:color w:val="000000"/>
          <w:sz w:val="28"/>
          <w:szCs w:val="28"/>
        </w:rPr>
      </w:pPr>
      <w:r>
        <w:rPr>
          <w:color w:val="000000"/>
          <w:sz w:val="28"/>
          <w:szCs w:val="28"/>
        </w:rPr>
        <w:t>5.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4006BA" w:rsidRDefault="004006BA" w:rsidP="004006BA">
      <w:pPr>
        <w:pStyle w:val="10"/>
        <w:pBdr>
          <w:top w:val="nil"/>
          <w:left w:val="nil"/>
          <w:bottom w:val="nil"/>
          <w:right w:val="nil"/>
          <w:between w:val="nil"/>
        </w:pBdr>
        <w:ind w:firstLine="567"/>
        <w:jc w:val="both"/>
        <w:rPr>
          <w:color w:val="000000"/>
          <w:sz w:val="28"/>
          <w:szCs w:val="28"/>
        </w:rPr>
      </w:pPr>
      <w:r>
        <w:rPr>
          <w:color w:val="000000"/>
          <w:sz w:val="28"/>
          <w:szCs w:val="28"/>
        </w:rPr>
        <w:t>6.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поселении, или первое размещение его полного текста в сетевом издании.</w:t>
      </w:r>
    </w:p>
    <w:p w:rsidR="004006BA" w:rsidRDefault="004006BA" w:rsidP="004006BA">
      <w:pPr>
        <w:pStyle w:val="10"/>
        <w:pBdr>
          <w:top w:val="nil"/>
          <w:left w:val="nil"/>
          <w:bottom w:val="nil"/>
          <w:right w:val="nil"/>
          <w:between w:val="nil"/>
        </w:pBdr>
        <w:ind w:firstLine="567"/>
        <w:jc w:val="both"/>
        <w:rPr>
          <w:color w:val="000000"/>
          <w:sz w:val="28"/>
          <w:szCs w:val="28"/>
        </w:rPr>
      </w:pPr>
      <w:r>
        <w:rPr>
          <w:color w:val="000000"/>
          <w:sz w:val="28"/>
          <w:szCs w:val="28"/>
        </w:rPr>
        <w:lastRenderedPageBreak/>
        <w:t>Периодическим печатным изданием, используемым для официального опубликования и распространяемым в поселении, является информационно-аналитическая газета Кавказского района Краснодарского края «Огни Кубани».</w:t>
      </w:r>
    </w:p>
    <w:p w:rsidR="004006BA" w:rsidRDefault="004006BA" w:rsidP="004006BA">
      <w:pPr>
        <w:pStyle w:val="10"/>
        <w:pBdr>
          <w:top w:val="nil"/>
          <w:left w:val="nil"/>
          <w:bottom w:val="nil"/>
          <w:right w:val="nil"/>
          <w:between w:val="nil"/>
        </w:pBdr>
        <w:jc w:val="both"/>
        <w:rPr>
          <w:color w:val="000000"/>
          <w:sz w:val="28"/>
          <w:szCs w:val="28"/>
        </w:rPr>
      </w:pPr>
      <w:r>
        <w:rPr>
          <w:color w:val="000000"/>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 производится за счет средств местного бюджета.</w:t>
      </w:r>
    </w:p>
    <w:p w:rsidR="004006BA" w:rsidRDefault="004006BA" w:rsidP="004006BA">
      <w:pPr>
        <w:pStyle w:val="10"/>
        <w:pBdr>
          <w:top w:val="nil"/>
          <w:left w:val="nil"/>
          <w:bottom w:val="nil"/>
          <w:right w:val="nil"/>
          <w:between w:val="nil"/>
        </w:pBdr>
        <w:ind w:firstLine="567"/>
        <w:jc w:val="both"/>
        <w:rPr>
          <w:color w:val="000000"/>
          <w:sz w:val="28"/>
          <w:szCs w:val="28"/>
        </w:rPr>
      </w:pPr>
      <w:r>
        <w:rPr>
          <w:color w:val="000000"/>
          <w:sz w:val="28"/>
          <w:szCs w:val="28"/>
        </w:rPr>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4006BA" w:rsidRDefault="004006BA" w:rsidP="004006BA">
      <w:pPr>
        <w:pStyle w:val="10"/>
        <w:pBdr>
          <w:top w:val="nil"/>
          <w:left w:val="nil"/>
          <w:bottom w:val="nil"/>
          <w:right w:val="nil"/>
          <w:between w:val="nil"/>
        </w:pBdr>
        <w:ind w:firstLine="567"/>
        <w:jc w:val="both"/>
        <w:rPr>
          <w:color w:val="000000"/>
          <w:sz w:val="28"/>
          <w:szCs w:val="28"/>
        </w:rPr>
      </w:pPr>
      <w:r>
        <w:rPr>
          <w:color w:val="000000"/>
          <w:sz w:val="28"/>
          <w:szCs w:val="28"/>
        </w:rPr>
        <w:t>Направление на официальное опубликование решений Совета, постановлений и распоряжений главы и администрации поселения, соглашений, заключенных между органами местного самоуправления, и 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4006BA" w:rsidRDefault="004006BA" w:rsidP="004006BA">
      <w:pPr>
        <w:pStyle w:val="10"/>
        <w:pBdr>
          <w:top w:val="nil"/>
          <w:left w:val="nil"/>
          <w:bottom w:val="nil"/>
          <w:right w:val="nil"/>
          <w:between w:val="nil"/>
        </w:pBdr>
        <w:ind w:firstLine="567"/>
        <w:jc w:val="both"/>
        <w:rPr>
          <w:color w:val="000000"/>
          <w:sz w:val="28"/>
          <w:szCs w:val="28"/>
        </w:rPr>
      </w:pPr>
      <w:proofErr w:type="gramStart"/>
      <w:r>
        <w:rPr>
          <w:color w:val="000000"/>
          <w:sz w:val="28"/>
          <w:szCs w:val="28"/>
        </w:rPr>
        <w:t>Официальное опубликование муниципальных правовых актов органов местного самоуправления поселения, соглашений, заключенных между органами местного самоуправления,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поселения, самим муниципальным правовым актом и соглашением.</w:t>
      </w:r>
      <w:proofErr w:type="gramEnd"/>
    </w:p>
    <w:p w:rsidR="004006BA" w:rsidRDefault="004006BA" w:rsidP="004006BA">
      <w:pPr>
        <w:pStyle w:val="10"/>
        <w:pBdr>
          <w:top w:val="nil"/>
          <w:left w:val="nil"/>
          <w:bottom w:val="nil"/>
          <w:right w:val="nil"/>
          <w:between w:val="nil"/>
        </w:pBdr>
        <w:jc w:val="both"/>
        <w:rPr>
          <w:color w:val="000000"/>
          <w:sz w:val="28"/>
          <w:szCs w:val="28"/>
        </w:rPr>
      </w:pPr>
      <w:proofErr w:type="gramStart"/>
      <w:r>
        <w:rPr>
          <w:color w:val="000000"/>
          <w:sz w:val="28"/>
          <w:szCs w:val="28"/>
        </w:rPr>
        <w:t>Контроль за</w:t>
      </w:r>
      <w:proofErr w:type="gramEnd"/>
      <w:r>
        <w:rPr>
          <w:color w:val="000000"/>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4006BA"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Pr>
          <w:color w:val="000000"/>
          <w:sz w:val="28"/>
          <w:szCs w:val="28"/>
        </w:rPr>
        <w:t>7. Оригинал муниципального правового акта, соглашения, заключенного между органами местного самоуправления, хранится в администрации, их копии передаются в библиотеку поселения, которая обеспечивает гражданам возможность ознакомления с муниципальным правовым актом, соглашением, заключенным между органами местного самоуправления, без взимания платы</w:t>
      </w:r>
      <w:proofErr w:type="gramStart"/>
      <w:r>
        <w:rPr>
          <w:color w:val="000000"/>
          <w:sz w:val="28"/>
          <w:szCs w:val="28"/>
        </w:rPr>
        <w:t>.»</w:t>
      </w:r>
      <w:proofErr w:type="gramEnd"/>
    </w:p>
    <w:p w:rsidR="004006BA" w:rsidRDefault="004006BA" w:rsidP="004006BA">
      <w:pPr>
        <w:pStyle w:val="10"/>
        <w:widowControl w:val="0"/>
        <w:pBdr>
          <w:top w:val="nil"/>
          <w:left w:val="nil"/>
          <w:bottom w:val="nil"/>
          <w:right w:val="nil"/>
          <w:between w:val="nil"/>
        </w:pBdr>
        <w:tabs>
          <w:tab w:val="left" w:pos="1134"/>
        </w:tabs>
        <w:ind w:firstLine="567"/>
        <w:jc w:val="both"/>
        <w:rPr>
          <w:color w:val="000000"/>
          <w:sz w:val="28"/>
          <w:szCs w:val="28"/>
        </w:rPr>
      </w:pPr>
      <w:r w:rsidRPr="00A80F6D">
        <w:rPr>
          <w:color w:val="000000"/>
          <w:sz w:val="28"/>
          <w:szCs w:val="28"/>
        </w:rPr>
        <w:t>1</w:t>
      </w:r>
      <w:r>
        <w:rPr>
          <w:color w:val="000000"/>
          <w:sz w:val="28"/>
          <w:szCs w:val="28"/>
        </w:rPr>
        <w:t>8</w:t>
      </w:r>
      <w:r w:rsidRPr="00A80F6D">
        <w:rPr>
          <w:color w:val="000000"/>
          <w:sz w:val="28"/>
          <w:szCs w:val="28"/>
        </w:rPr>
        <w:t>.</w:t>
      </w:r>
      <w:r>
        <w:rPr>
          <w:color w:val="000000"/>
          <w:sz w:val="28"/>
          <w:szCs w:val="28"/>
        </w:rPr>
        <w:t xml:space="preserve"> Часть 2 статьи 77 «Удаление главы поселения в отставку дополнить пунктом 6 следующего содержания:</w:t>
      </w:r>
    </w:p>
    <w:p w:rsidR="004006BA" w:rsidRDefault="004006BA" w:rsidP="004006BA">
      <w:pPr>
        <w:pStyle w:val="10"/>
        <w:widowControl w:val="0"/>
        <w:pBdr>
          <w:top w:val="nil"/>
          <w:left w:val="nil"/>
          <w:bottom w:val="nil"/>
          <w:right w:val="nil"/>
          <w:between w:val="nil"/>
        </w:pBdr>
        <w:ind w:firstLine="567"/>
        <w:jc w:val="both"/>
        <w:rPr>
          <w:color w:val="000000"/>
          <w:sz w:val="28"/>
          <w:szCs w:val="28"/>
        </w:rPr>
      </w:pPr>
      <w:r>
        <w:rPr>
          <w:color w:val="000000"/>
          <w:sz w:val="28"/>
          <w:szCs w:val="28"/>
        </w:rPr>
        <w:t>«6) приобретение им статуса иностранного агента</w:t>
      </w:r>
      <w:proofErr w:type="gramStart"/>
      <w:r>
        <w:rPr>
          <w:color w:val="000000"/>
          <w:sz w:val="28"/>
          <w:szCs w:val="28"/>
        </w:rPr>
        <w:t>.».</w:t>
      </w:r>
      <w:proofErr w:type="gramEnd"/>
    </w:p>
    <w:p w:rsidR="008D64A7" w:rsidRDefault="008D64A7" w:rsidP="00967E7A">
      <w:pPr>
        <w:pStyle w:val="a3"/>
        <w:widowControl w:val="0"/>
        <w:ind w:firstLine="567"/>
        <w:jc w:val="both"/>
        <w:rPr>
          <w:rFonts w:ascii="Times New Roman" w:hAnsi="Times New Roman"/>
          <w:sz w:val="28"/>
          <w:szCs w:val="28"/>
          <w:lang w:val="ru-RU"/>
        </w:rPr>
      </w:pPr>
    </w:p>
    <w:p w:rsidR="008D64A7" w:rsidRDefault="008D64A7" w:rsidP="00967E7A">
      <w:pPr>
        <w:pStyle w:val="a3"/>
        <w:widowControl w:val="0"/>
        <w:ind w:firstLine="567"/>
        <w:jc w:val="both"/>
        <w:rPr>
          <w:rFonts w:ascii="Times New Roman" w:hAnsi="Times New Roman"/>
          <w:sz w:val="28"/>
          <w:szCs w:val="28"/>
          <w:lang w:val="ru-RU"/>
        </w:rPr>
      </w:pPr>
    </w:p>
    <w:p w:rsidR="008D64A7" w:rsidRDefault="008D64A7" w:rsidP="00967E7A">
      <w:pPr>
        <w:pStyle w:val="a3"/>
        <w:widowControl w:val="0"/>
        <w:ind w:firstLine="567"/>
        <w:jc w:val="both"/>
        <w:rPr>
          <w:rFonts w:ascii="Times New Roman" w:hAnsi="Times New Roman"/>
          <w:sz w:val="28"/>
          <w:szCs w:val="28"/>
          <w:lang w:val="ru-RU"/>
        </w:rPr>
      </w:pPr>
    </w:p>
    <w:p w:rsidR="008D64A7" w:rsidRDefault="008D64A7" w:rsidP="00967E7A">
      <w:pPr>
        <w:pStyle w:val="a3"/>
        <w:widowControl w:val="0"/>
        <w:ind w:firstLine="567"/>
        <w:jc w:val="both"/>
        <w:rPr>
          <w:rFonts w:ascii="Times New Roman" w:hAnsi="Times New Roman"/>
          <w:sz w:val="28"/>
          <w:szCs w:val="28"/>
          <w:lang w:val="ru-RU"/>
        </w:rPr>
      </w:pPr>
    </w:p>
    <w:p w:rsidR="008D64A7" w:rsidRDefault="008D64A7" w:rsidP="00967E7A">
      <w:pPr>
        <w:pStyle w:val="a3"/>
        <w:widowControl w:val="0"/>
        <w:ind w:firstLine="567"/>
        <w:jc w:val="both"/>
        <w:rPr>
          <w:rFonts w:ascii="Times New Roman" w:hAnsi="Times New Roman"/>
          <w:sz w:val="28"/>
          <w:szCs w:val="28"/>
          <w:lang w:val="ru-RU"/>
        </w:rPr>
      </w:pPr>
    </w:p>
    <w:p w:rsidR="008D64A7" w:rsidRDefault="008D64A7" w:rsidP="00967E7A">
      <w:pPr>
        <w:pStyle w:val="a3"/>
        <w:widowControl w:val="0"/>
        <w:ind w:firstLine="567"/>
        <w:jc w:val="both"/>
        <w:rPr>
          <w:rFonts w:ascii="Times New Roman" w:hAnsi="Times New Roman"/>
          <w:sz w:val="28"/>
          <w:szCs w:val="28"/>
          <w:lang w:val="ru-RU"/>
        </w:rPr>
      </w:pPr>
    </w:p>
    <w:p w:rsidR="00070AED" w:rsidRPr="008D64A7" w:rsidRDefault="00967E7A" w:rsidP="008D64A7">
      <w:pPr>
        <w:tabs>
          <w:tab w:val="left" w:pos="6165"/>
        </w:tabs>
        <w:ind w:firstLine="567"/>
        <w:jc w:val="right"/>
        <w:rPr>
          <w:sz w:val="28"/>
          <w:szCs w:val="28"/>
        </w:rPr>
      </w:pPr>
      <w:r w:rsidRPr="008D64A7">
        <w:rPr>
          <w:sz w:val="28"/>
          <w:szCs w:val="28"/>
        </w:rPr>
        <w:lastRenderedPageBreak/>
        <w:t>ПРИЛОЖЕНИЕ №2</w:t>
      </w:r>
    </w:p>
    <w:p w:rsidR="00070AED" w:rsidRPr="008D64A7" w:rsidRDefault="00070AED" w:rsidP="008D64A7">
      <w:pPr>
        <w:tabs>
          <w:tab w:val="left" w:pos="6165"/>
        </w:tabs>
        <w:ind w:firstLine="567"/>
        <w:jc w:val="right"/>
        <w:rPr>
          <w:sz w:val="28"/>
          <w:szCs w:val="28"/>
        </w:rPr>
      </w:pPr>
      <w:r w:rsidRPr="008D64A7">
        <w:rPr>
          <w:sz w:val="28"/>
          <w:szCs w:val="28"/>
        </w:rPr>
        <w:t>к решению сессии Совета</w:t>
      </w:r>
    </w:p>
    <w:p w:rsidR="00070AED" w:rsidRPr="008D64A7" w:rsidRDefault="00070AED" w:rsidP="008D64A7">
      <w:pPr>
        <w:tabs>
          <w:tab w:val="left" w:pos="6165"/>
        </w:tabs>
        <w:ind w:firstLine="567"/>
        <w:jc w:val="right"/>
        <w:rPr>
          <w:sz w:val="28"/>
          <w:szCs w:val="28"/>
        </w:rPr>
      </w:pPr>
      <w:r w:rsidRPr="008D64A7">
        <w:rPr>
          <w:sz w:val="28"/>
          <w:szCs w:val="28"/>
        </w:rPr>
        <w:t>Мирского сельского поселения</w:t>
      </w:r>
    </w:p>
    <w:p w:rsidR="00967E7A" w:rsidRPr="008D64A7" w:rsidRDefault="00967E7A" w:rsidP="008D64A7">
      <w:pPr>
        <w:tabs>
          <w:tab w:val="left" w:pos="6165"/>
        </w:tabs>
        <w:ind w:firstLine="567"/>
        <w:jc w:val="right"/>
        <w:rPr>
          <w:sz w:val="28"/>
          <w:szCs w:val="28"/>
        </w:rPr>
      </w:pPr>
      <w:r w:rsidRPr="008D64A7">
        <w:rPr>
          <w:sz w:val="28"/>
          <w:szCs w:val="28"/>
        </w:rPr>
        <w:t>Кавказского района</w:t>
      </w:r>
    </w:p>
    <w:p w:rsidR="00967E7A" w:rsidRPr="008D64A7" w:rsidRDefault="00070AED" w:rsidP="008D64A7">
      <w:pPr>
        <w:tabs>
          <w:tab w:val="center" w:pos="7707"/>
          <w:tab w:val="right" w:pos="9639"/>
          <w:tab w:val="left" w:pos="11535"/>
        </w:tabs>
        <w:ind w:firstLine="567"/>
        <w:jc w:val="right"/>
        <w:rPr>
          <w:sz w:val="28"/>
          <w:szCs w:val="28"/>
        </w:rPr>
      </w:pPr>
      <w:r w:rsidRPr="008D64A7">
        <w:rPr>
          <w:sz w:val="28"/>
          <w:szCs w:val="28"/>
        </w:rPr>
        <w:t>от _____________ № ___</w:t>
      </w:r>
    </w:p>
    <w:p w:rsidR="00967E7A" w:rsidRPr="008D64A7" w:rsidRDefault="00967E7A" w:rsidP="008D64A7">
      <w:pPr>
        <w:tabs>
          <w:tab w:val="center" w:pos="7707"/>
          <w:tab w:val="right" w:pos="9639"/>
          <w:tab w:val="left" w:pos="11535"/>
        </w:tabs>
        <w:jc w:val="right"/>
        <w:rPr>
          <w:sz w:val="28"/>
          <w:szCs w:val="28"/>
        </w:rPr>
      </w:pPr>
    </w:p>
    <w:p w:rsidR="00967E7A" w:rsidRPr="008D64A7" w:rsidRDefault="00967E7A" w:rsidP="00967E7A">
      <w:pPr>
        <w:ind w:firstLine="567"/>
        <w:rPr>
          <w:sz w:val="28"/>
          <w:szCs w:val="28"/>
        </w:rPr>
      </w:pPr>
    </w:p>
    <w:p w:rsidR="008D64A7" w:rsidRDefault="00070AED" w:rsidP="00070AED">
      <w:pPr>
        <w:ind w:firstLine="567"/>
        <w:jc w:val="center"/>
        <w:rPr>
          <w:b/>
          <w:sz w:val="28"/>
          <w:szCs w:val="28"/>
        </w:rPr>
      </w:pPr>
      <w:r w:rsidRPr="008D64A7">
        <w:rPr>
          <w:b/>
          <w:sz w:val="28"/>
          <w:szCs w:val="28"/>
        </w:rPr>
        <w:t xml:space="preserve">Состав </w:t>
      </w:r>
    </w:p>
    <w:p w:rsidR="00967E7A" w:rsidRPr="008D64A7" w:rsidRDefault="00967E7A" w:rsidP="00070AED">
      <w:pPr>
        <w:ind w:firstLine="567"/>
        <w:jc w:val="center"/>
        <w:rPr>
          <w:sz w:val="28"/>
          <w:szCs w:val="28"/>
        </w:rPr>
      </w:pPr>
      <w:r w:rsidRPr="008D64A7">
        <w:rPr>
          <w:b/>
          <w:sz w:val="28"/>
          <w:szCs w:val="28"/>
        </w:rPr>
        <w:t>оргкомитета по проведению публичных слушаний по теме: «Рассмотрение проекта решения Совета Мирского сельского поселения Кавказского района «О внесении изменений в Устав Мирского сельского поселения Кавказского района»</w:t>
      </w:r>
    </w:p>
    <w:p w:rsidR="00967E7A" w:rsidRPr="008D64A7" w:rsidRDefault="00967E7A" w:rsidP="00967E7A">
      <w:pPr>
        <w:pStyle w:val="1"/>
        <w:ind w:firstLine="567"/>
        <w:jc w:val="center"/>
        <w:rPr>
          <w:rFonts w:ascii="Times New Roman" w:hAnsi="Times New Roman"/>
          <w:sz w:val="28"/>
          <w:szCs w:val="28"/>
        </w:rPr>
      </w:pPr>
    </w:p>
    <w:tbl>
      <w:tblPr>
        <w:tblW w:w="0" w:type="auto"/>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2835"/>
        <w:gridCol w:w="6804"/>
      </w:tblGrid>
      <w:tr w:rsidR="00967E7A" w:rsidRPr="008D64A7" w:rsidTr="00070AED">
        <w:trPr>
          <w:trHeight w:val="322"/>
          <w:tblHeader/>
        </w:trPr>
        <w:tc>
          <w:tcPr>
            <w:tcW w:w="2835" w:type="dxa"/>
          </w:tcPr>
          <w:p w:rsidR="00967E7A" w:rsidRPr="008D64A7" w:rsidRDefault="00070AED" w:rsidP="00070AED">
            <w:pPr>
              <w:tabs>
                <w:tab w:val="left" w:pos="900"/>
                <w:tab w:val="left" w:pos="1035"/>
              </w:tabs>
              <w:snapToGrid w:val="0"/>
              <w:ind w:left="30" w:firstLine="57"/>
              <w:jc w:val="both"/>
              <w:rPr>
                <w:sz w:val="28"/>
                <w:szCs w:val="28"/>
              </w:rPr>
            </w:pPr>
            <w:r w:rsidRPr="008D64A7">
              <w:rPr>
                <w:sz w:val="28"/>
                <w:szCs w:val="28"/>
              </w:rPr>
              <w:t>Фадеева</w:t>
            </w:r>
          </w:p>
          <w:p w:rsidR="00967E7A" w:rsidRPr="008D64A7" w:rsidRDefault="00967E7A" w:rsidP="00070AED">
            <w:pPr>
              <w:tabs>
                <w:tab w:val="left" w:pos="900"/>
                <w:tab w:val="left" w:pos="1035"/>
              </w:tabs>
              <w:snapToGrid w:val="0"/>
              <w:ind w:left="30" w:firstLine="57"/>
              <w:jc w:val="both"/>
              <w:rPr>
                <w:sz w:val="28"/>
                <w:szCs w:val="28"/>
              </w:rPr>
            </w:pPr>
            <w:r w:rsidRPr="008D64A7">
              <w:rPr>
                <w:sz w:val="28"/>
                <w:szCs w:val="28"/>
              </w:rPr>
              <w:t>Яна Александровна</w:t>
            </w:r>
          </w:p>
        </w:tc>
        <w:tc>
          <w:tcPr>
            <w:tcW w:w="6804" w:type="dxa"/>
          </w:tcPr>
          <w:p w:rsidR="00967E7A" w:rsidRPr="008D64A7" w:rsidRDefault="00070AED" w:rsidP="008D64A7">
            <w:pPr>
              <w:tabs>
                <w:tab w:val="left" w:pos="2340"/>
                <w:tab w:val="left" w:pos="2700"/>
                <w:tab w:val="left" w:pos="2835"/>
              </w:tabs>
              <w:suppressAutoHyphens/>
              <w:snapToGrid w:val="0"/>
              <w:rPr>
                <w:sz w:val="28"/>
                <w:szCs w:val="28"/>
              </w:rPr>
            </w:pPr>
            <w:r w:rsidRPr="008D64A7">
              <w:rPr>
                <w:sz w:val="28"/>
                <w:szCs w:val="28"/>
              </w:rPr>
              <w:t xml:space="preserve">- </w:t>
            </w:r>
            <w:r w:rsidR="00967E7A" w:rsidRPr="008D64A7">
              <w:rPr>
                <w:sz w:val="28"/>
                <w:szCs w:val="28"/>
              </w:rPr>
              <w:t>депутат Совета Мирского сельского поселения Кавказского района;</w:t>
            </w:r>
          </w:p>
        </w:tc>
      </w:tr>
      <w:tr w:rsidR="00967E7A" w:rsidRPr="008D64A7" w:rsidTr="00070AED">
        <w:trPr>
          <w:trHeight w:val="322"/>
        </w:trPr>
        <w:tc>
          <w:tcPr>
            <w:tcW w:w="2835" w:type="dxa"/>
          </w:tcPr>
          <w:p w:rsidR="00967E7A" w:rsidRDefault="001E6288" w:rsidP="00070AED">
            <w:pPr>
              <w:tabs>
                <w:tab w:val="left" w:pos="900"/>
                <w:tab w:val="left" w:pos="1035"/>
              </w:tabs>
              <w:snapToGrid w:val="0"/>
              <w:ind w:left="30" w:firstLine="57"/>
              <w:jc w:val="both"/>
              <w:rPr>
                <w:sz w:val="28"/>
                <w:szCs w:val="28"/>
              </w:rPr>
            </w:pPr>
            <w:proofErr w:type="spellStart"/>
            <w:r>
              <w:rPr>
                <w:sz w:val="28"/>
                <w:szCs w:val="28"/>
              </w:rPr>
              <w:t>Филипченкова</w:t>
            </w:r>
            <w:proofErr w:type="spellEnd"/>
          </w:p>
          <w:p w:rsidR="001E6288" w:rsidRPr="008D64A7" w:rsidRDefault="001E6288" w:rsidP="00070AED">
            <w:pPr>
              <w:tabs>
                <w:tab w:val="left" w:pos="900"/>
                <w:tab w:val="left" w:pos="1035"/>
              </w:tabs>
              <w:snapToGrid w:val="0"/>
              <w:ind w:left="30" w:firstLine="57"/>
              <w:jc w:val="both"/>
              <w:rPr>
                <w:sz w:val="28"/>
                <w:szCs w:val="28"/>
              </w:rPr>
            </w:pPr>
            <w:r>
              <w:rPr>
                <w:sz w:val="28"/>
                <w:szCs w:val="28"/>
              </w:rPr>
              <w:t>Ирина Леонидовна</w:t>
            </w:r>
          </w:p>
        </w:tc>
        <w:tc>
          <w:tcPr>
            <w:tcW w:w="6804" w:type="dxa"/>
          </w:tcPr>
          <w:p w:rsidR="00967E7A" w:rsidRPr="008D64A7" w:rsidRDefault="001E6288" w:rsidP="001E6288">
            <w:pPr>
              <w:tabs>
                <w:tab w:val="left" w:pos="2340"/>
                <w:tab w:val="left" w:pos="2700"/>
                <w:tab w:val="left" w:pos="2835"/>
              </w:tabs>
              <w:suppressAutoHyphens/>
              <w:snapToGrid w:val="0"/>
              <w:rPr>
                <w:sz w:val="28"/>
                <w:szCs w:val="28"/>
              </w:rPr>
            </w:pPr>
            <w:r>
              <w:rPr>
                <w:sz w:val="28"/>
                <w:szCs w:val="28"/>
              </w:rPr>
              <w:t xml:space="preserve">- заведующий сектором земельных отношений, архитектуры и сельского хозяйства администрации </w:t>
            </w:r>
            <w:r w:rsidRPr="008D64A7">
              <w:rPr>
                <w:sz w:val="28"/>
                <w:szCs w:val="28"/>
              </w:rPr>
              <w:t>Мирского сельского поселения Кавказского района;</w:t>
            </w:r>
          </w:p>
        </w:tc>
      </w:tr>
      <w:tr w:rsidR="00967E7A" w:rsidRPr="008D64A7" w:rsidTr="00070AED">
        <w:trPr>
          <w:trHeight w:val="322"/>
        </w:trPr>
        <w:tc>
          <w:tcPr>
            <w:tcW w:w="2835" w:type="dxa"/>
          </w:tcPr>
          <w:p w:rsidR="00967E7A" w:rsidRPr="008D64A7" w:rsidRDefault="00967E7A" w:rsidP="00070AED">
            <w:pPr>
              <w:tabs>
                <w:tab w:val="left" w:pos="900"/>
                <w:tab w:val="left" w:pos="1035"/>
              </w:tabs>
              <w:snapToGrid w:val="0"/>
              <w:ind w:left="30" w:firstLine="57"/>
              <w:jc w:val="both"/>
              <w:rPr>
                <w:sz w:val="28"/>
                <w:szCs w:val="28"/>
              </w:rPr>
            </w:pPr>
            <w:r w:rsidRPr="008D64A7">
              <w:rPr>
                <w:sz w:val="28"/>
                <w:szCs w:val="28"/>
              </w:rPr>
              <w:t>Черных</w:t>
            </w:r>
          </w:p>
          <w:p w:rsidR="00967E7A" w:rsidRPr="008D64A7" w:rsidRDefault="00967E7A" w:rsidP="00070AED">
            <w:pPr>
              <w:tabs>
                <w:tab w:val="left" w:pos="900"/>
                <w:tab w:val="left" w:pos="1035"/>
              </w:tabs>
              <w:snapToGrid w:val="0"/>
              <w:ind w:left="30" w:firstLine="57"/>
              <w:jc w:val="both"/>
              <w:rPr>
                <w:sz w:val="28"/>
                <w:szCs w:val="28"/>
              </w:rPr>
            </w:pPr>
            <w:r w:rsidRPr="008D64A7">
              <w:rPr>
                <w:sz w:val="28"/>
                <w:szCs w:val="28"/>
              </w:rPr>
              <w:t>Оксана Николаевна</w:t>
            </w:r>
          </w:p>
        </w:tc>
        <w:tc>
          <w:tcPr>
            <w:tcW w:w="6804" w:type="dxa"/>
          </w:tcPr>
          <w:p w:rsidR="00967E7A" w:rsidRPr="008D64A7" w:rsidRDefault="00070AED" w:rsidP="008D64A7">
            <w:pPr>
              <w:tabs>
                <w:tab w:val="left" w:pos="2340"/>
                <w:tab w:val="left" w:pos="2700"/>
                <w:tab w:val="left" w:pos="2835"/>
              </w:tabs>
              <w:suppressAutoHyphens/>
              <w:snapToGrid w:val="0"/>
              <w:ind w:left="62"/>
              <w:rPr>
                <w:sz w:val="28"/>
                <w:szCs w:val="28"/>
              </w:rPr>
            </w:pPr>
            <w:r w:rsidRPr="008D64A7">
              <w:rPr>
                <w:sz w:val="28"/>
                <w:szCs w:val="28"/>
              </w:rPr>
              <w:t xml:space="preserve">- </w:t>
            </w:r>
            <w:r w:rsidR="00967E7A" w:rsidRPr="008D64A7">
              <w:rPr>
                <w:sz w:val="28"/>
                <w:szCs w:val="28"/>
              </w:rPr>
              <w:t>депутат Совета Мирского сельского поселения Кавказского района;</w:t>
            </w:r>
          </w:p>
        </w:tc>
      </w:tr>
      <w:tr w:rsidR="00967E7A" w:rsidRPr="008D64A7" w:rsidTr="00070AED">
        <w:trPr>
          <w:trHeight w:val="322"/>
        </w:trPr>
        <w:tc>
          <w:tcPr>
            <w:tcW w:w="2835" w:type="dxa"/>
          </w:tcPr>
          <w:p w:rsidR="00967E7A" w:rsidRPr="008D64A7" w:rsidRDefault="00967E7A" w:rsidP="00070AED">
            <w:pPr>
              <w:tabs>
                <w:tab w:val="left" w:pos="3525"/>
              </w:tabs>
              <w:snapToGrid w:val="0"/>
              <w:ind w:left="30" w:firstLine="57"/>
              <w:rPr>
                <w:sz w:val="28"/>
                <w:szCs w:val="28"/>
              </w:rPr>
            </w:pPr>
            <w:proofErr w:type="spellStart"/>
            <w:r w:rsidRPr="008D64A7">
              <w:rPr>
                <w:sz w:val="28"/>
                <w:szCs w:val="28"/>
              </w:rPr>
              <w:t>Кукса</w:t>
            </w:r>
            <w:proofErr w:type="spellEnd"/>
          </w:p>
          <w:p w:rsidR="00967E7A" w:rsidRPr="008D64A7" w:rsidRDefault="00967E7A" w:rsidP="00070AED">
            <w:pPr>
              <w:tabs>
                <w:tab w:val="left" w:pos="3525"/>
              </w:tabs>
              <w:snapToGrid w:val="0"/>
              <w:ind w:left="30" w:firstLine="57"/>
              <w:rPr>
                <w:sz w:val="28"/>
                <w:szCs w:val="28"/>
              </w:rPr>
            </w:pPr>
            <w:r w:rsidRPr="008D64A7">
              <w:rPr>
                <w:sz w:val="28"/>
                <w:szCs w:val="28"/>
              </w:rPr>
              <w:t>Елена Анатольевна</w:t>
            </w:r>
          </w:p>
        </w:tc>
        <w:tc>
          <w:tcPr>
            <w:tcW w:w="6804" w:type="dxa"/>
          </w:tcPr>
          <w:p w:rsidR="00967E7A" w:rsidRPr="008D64A7" w:rsidRDefault="00070AED" w:rsidP="008D64A7">
            <w:pPr>
              <w:tabs>
                <w:tab w:val="left" w:pos="2340"/>
                <w:tab w:val="left" w:pos="5325"/>
              </w:tabs>
              <w:suppressAutoHyphens/>
              <w:snapToGrid w:val="0"/>
              <w:ind w:left="62"/>
              <w:rPr>
                <w:sz w:val="28"/>
                <w:szCs w:val="28"/>
              </w:rPr>
            </w:pPr>
            <w:r w:rsidRPr="008D64A7">
              <w:rPr>
                <w:sz w:val="28"/>
                <w:szCs w:val="28"/>
              </w:rPr>
              <w:t xml:space="preserve">- </w:t>
            </w:r>
            <w:r w:rsidR="00967E7A" w:rsidRPr="008D64A7">
              <w:rPr>
                <w:sz w:val="28"/>
                <w:szCs w:val="28"/>
              </w:rPr>
              <w:t>депутат Совета Мирского сельского поселения Кавказского района;</w:t>
            </w:r>
          </w:p>
        </w:tc>
      </w:tr>
      <w:tr w:rsidR="00967E7A" w:rsidRPr="008D64A7" w:rsidTr="00070AED">
        <w:trPr>
          <w:trHeight w:val="488"/>
        </w:trPr>
        <w:tc>
          <w:tcPr>
            <w:tcW w:w="2835" w:type="dxa"/>
          </w:tcPr>
          <w:p w:rsidR="00967E7A" w:rsidRPr="008D64A7" w:rsidRDefault="00967E7A" w:rsidP="00070AED">
            <w:pPr>
              <w:tabs>
                <w:tab w:val="left" w:pos="3525"/>
              </w:tabs>
              <w:snapToGrid w:val="0"/>
              <w:ind w:left="30" w:firstLine="57"/>
              <w:rPr>
                <w:sz w:val="28"/>
                <w:szCs w:val="28"/>
              </w:rPr>
            </w:pPr>
            <w:proofErr w:type="spellStart"/>
            <w:r w:rsidRPr="008D64A7">
              <w:rPr>
                <w:sz w:val="28"/>
                <w:szCs w:val="28"/>
              </w:rPr>
              <w:t>Богучарская</w:t>
            </w:r>
            <w:proofErr w:type="spellEnd"/>
          </w:p>
          <w:p w:rsidR="00967E7A" w:rsidRPr="008D64A7" w:rsidRDefault="00070AED" w:rsidP="00070AED">
            <w:pPr>
              <w:tabs>
                <w:tab w:val="left" w:pos="3525"/>
              </w:tabs>
              <w:snapToGrid w:val="0"/>
              <w:ind w:left="30" w:firstLine="57"/>
              <w:rPr>
                <w:sz w:val="28"/>
                <w:szCs w:val="28"/>
              </w:rPr>
            </w:pPr>
            <w:r w:rsidRPr="008D64A7">
              <w:rPr>
                <w:sz w:val="28"/>
                <w:szCs w:val="28"/>
              </w:rPr>
              <w:t>Наталья Ивановна</w:t>
            </w:r>
          </w:p>
        </w:tc>
        <w:tc>
          <w:tcPr>
            <w:tcW w:w="6804" w:type="dxa"/>
          </w:tcPr>
          <w:p w:rsidR="00967E7A" w:rsidRPr="008D64A7" w:rsidRDefault="00070AED" w:rsidP="008D64A7">
            <w:pPr>
              <w:tabs>
                <w:tab w:val="left" w:pos="2340"/>
                <w:tab w:val="left" w:pos="5325"/>
              </w:tabs>
              <w:suppressAutoHyphens/>
              <w:snapToGrid w:val="0"/>
              <w:ind w:left="62"/>
              <w:rPr>
                <w:sz w:val="28"/>
                <w:szCs w:val="28"/>
              </w:rPr>
            </w:pPr>
            <w:r w:rsidRPr="008D64A7">
              <w:rPr>
                <w:sz w:val="28"/>
                <w:szCs w:val="28"/>
              </w:rPr>
              <w:t xml:space="preserve">- </w:t>
            </w:r>
            <w:r w:rsidR="00967E7A" w:rsidRPr="008D64A7">
              <w:rPr>
                <w:sz w:val="28"/>
                <w:szCs w:val="28"/>
              </w:rPr>
              <w:t>депутат Совета Мирского сельского поселения Кавказского района.</w:t>
            </w:r>
          </w:p>
        </w:tc>
      </w:tr>
    </w:tbl>
    <w:p w:rsidR="00967E7A" w:rsidRPr="008D64A7" w:rsidRDefault="00967E7A" w:rsidP="00967E7A">
      <w:pPr>
        <w:ind w:firstLine="567"/>
        <w:rPr>
          <w:sz w:val="28"/>
          <w:szCs w:val="28"/>
        </w:rPr>
      </w:pPr>
    </w:p>
    <w:p w:rsidR="00967E7A" w:rsidRPr="008D64A7" w:rsidRDefault="00967E7A" w:rsidP="00967E7A">
      <w:pPr>
        <w:ind w:firstLine="567"/>
        <w:rPr>
          <w:sz w:val="28"/>
          <w:szCs w:val="28"/>
        </w:rPr>
      </w:pPr>
    </w:p>
    <w:p w:rsidR="00070AED" w:rsidRPr="008D64A7" w:rsidRDefault="00070AED" w:rsidP="00967E7A">
      <w:pPr>
        <w:ind w:firstLine="567"/>
        <w:rPr>
          <w:sz w:val="28"/>
          <w:szCs w:val="28"/>
        </w:rPr>
      </w:pPr>
    </w:p>
    <w:p w:rsidR="00967E7A" w:rsidRPr="008D64A7" w:rsidRDefault="00070AED" w:rsidP="008D64A7">
      <w:pPr>
        <w:tabs>
          <w:tab w:val="left" w:pos="6165"/>
        </w:tabs>
        <w:rPr>
          <w:sz w:val="28"/>
          <w:szCs w:val="28"/>
        </w:rPr>
      </w:pPr>
      <w:r w:rsidRPr="008D64A7">
        <w:rPr>
          <w:sz w:val="28"/>
          <w:szCs w:val="28"/>
        </w:rPr>
        <w:t>Глава</w:t>
      </w:r>
      <w:r w:rsidR="008D64A7">
        <w:rPr>
          <w:sz w:val="28"/>
          <w:szCs w:val="28"/>
        </w:rPr>
        <w:t xml:space="preserve"> </w:t>
      </w:r>
      <w:r w:rsidR="00967E7A" w:rsidRPr="008D64A7">
        <w:rPr>
          <w:sz w:val="28"/>
          <w:szCs w:val="28"/>
        </w:rPr>
        <w:t>Мирского сельского поселения</w:t>
      </w:r>
    </w:p>
    <w:p w:rsidR="00967E7A" w:rsidRPr="008D64A7" w:rsidRDefault="00070AED" w:rsidP="008D64A7">
      <w:pPr>
        <w:tabs>
          <w:tab w:val="left" w:pos="6165"/>
        </w:tabs>
        <w:rPr>
          <w:sz w:val="28"/>
          <w:szCs w:val="28"/>
        </w:rPr>
      </w:pPr>
      <w:r w:rsidRPr="008D64A7">
        <w:rPr>
          <w:sz w:val="28"/>
          <w:szCs w:val="28"/>
        </w:rPr>
        <w:t>Кавказского района</w:t>
      </w:r>
      <w:r w:rsidR="008D64A7">
        <w:rPr>
          <w:sz w:val="28"/>
          <w:szCs w:val="28"/>
        </w:rPr>
        <w:t xml:space="preserve">                                                                        </w:t>
      </w:r>
      <w:r w:rsidR="00967E7A" w:rsidRPr="008D64A7">
        <w:rPr>
          <w:sz w:val="28"/>
          <w:szCs w:val="28"/>
        </w:rPr>
        <w:t>О.В.</w:t>
      </w:r>
      <w:r w:rsidRPr="008D64A7">
        <w:rPr>
          <w:sz w:val="28"/>
          <w:szCs w:val="28"/>
        </w:rPr>
        <w:t xml:space="preserve"> </w:t>
      </w:r>
      <w:r w:rsidR="00967E7A" w:rsidRPr="008D64A7">
        <w:rPr>
          <w:sz w:val="28"/>
          <w:szCs w:val="28"/>
        </w:rPr>
        <w:t>Бондарева</w:t>
      </w:r>
    </w:p>
    <w:p w:rsidR="00967E7A" w:rsidRPr="008D64A7" w:rsidRDefault="00967E7A" w:rsidP="00967E7A">
      <w:pPr>
        <w:tabs>
          <w:tab w:val="left" w:pos="6165"/>
        </w:tabs>
        <w:ind w:firstLine="567"/>
        <w:rPr>
          <w:sz w:val="28"/>
          <w:szCs w:val="28"/>
        </w:rPr>
      </w:pPr>
    </w:p>
    <w:p w:rsidR="00967E7A" w:rsidRPr="008D64A7" w:rsidRDefault="00967E7A" w:rsidP="00967E7A">
      <w:pPr>
        <w:ind w:firstLine="567"/>
        <w:rPr>
          <w:sz w:val="28"/>
          <w:szCs w:val="28"/>
        </w:rPr>
      </w:pPr>
    </w:p>
    <w:p w:rsidR="00967E7A" w:rsidRPr="008D64A7" w:rsidRDefault="00967E7A" w:rsidP="00967E7A">
      <w:pPr>
        <w:ind w:firstLine="567"/>
        <w:rPr>
          <w:sz w:val="28"/>
          <w:szCs w:val="28"/>
        </w:rPr>
      </w:pPr>
    </w:p>
    <w:p w:rsidR="008D64A7" w:rsidRDefault="008D64A7" w:rsidP="00070AED">
      <w:pPr>
        <w:tabs>
          <w:tab w:val="left" w:pos="11940"/>
        </w:tabs>
        <w:ind w:left="567"/>
        <w:rPr>
          <w:sz w:val="28"/>
          <w:szCs w:val="28"/>
        </w:rPr>
      </w:pPr>
    </w:p>
    <w:p w:rsidR="008D64A7" w:rsidRDefault="008D64A7" w:rsidP="00070AED">
      <w:pPr>
        <w:tabs>
          <w:tab w:val="left" w:pos="11940"/>
        </w:tabs>
        <w:ind w:left="567"/>
        <w:rPr>
          <w:sz w:val="28"/>
          <w:szCs w:val="28"/>
        </w:rPr>
      </w:pPr>
    </w:p>
    <w:p w:rsidR="008D64A7" w:rsidRDefault="008D64A7" w:rsidP="00070AED">
      <w:pPr>
        <w:tabs>
          <w:tab w:val="left" w:pos="11940"/>
        </w:tabs>
        <w:ind w:left="567"/>
        <w:rPr>
          <w:sz w:val="28"/>
          <w:szCs w:val="28"/>
        </w:rPr>
      </w:pPr>
    </w:p>
    <w:p w:rsidR="008D64A7" w:rsidRDefault="008D64A7" w:rsidP="00070AED">
      <w:pPr>
        <w:tabs>
          <w:tab w:val="left" w:pos="11940"/>
        </w:tabs>
        <w:ind w:left="567"/>
        <w:rPr>
          <w:sz w:val="28"/>
          <w:szCs w:val="28"/>
        </w:rPr>
      </w:pPr>
    </w:p>
    <w:p w:rsidR="008D64A7" w:rsidRDefault="008D64A7" w:rsidP="00070AED">
      <w:pPr>
        <w:tabs>
          <w:tab w:val="left" w:pos="11940"/>
        </w:tabs>
        <w:ind w:left="567"/>
        <w:rPr>
          <w:sz w:val="28"/>
          <w:szCs w:val="28"/>
        </w:rPr>
      </w:pPr>
    </w:p>
    <w:p w:rsidR="008D64A7" w:rsidRDefault="008D64A7" w:rsidP="00070AED">
      <w:pPr>
        <w:tabs>
          <w:tab w:val="left" w:pos="11940"/>
        </w:tabs>
        <w:ind w:left="567"/>
        <w:rPr>
          <w:sz w:val="28"/>
          <w:szCs w:val="28"/>
        </w:rPr>
      </w:pPr>
    </w:p>
    <w:p w:rsidR="008D64A7" w:rsidRDefault="008D64A7" w:rsidP="00070AED">
      <w:pPr>
        <w:tabs>
          <w:tab w:val="left" w:pos="11940"/>
        </w:tabs>
        <w:ind w:left="567"/>
        <w:rPr>
          <w:sz w:val="28"/>
          <w:szCs w:val="28"/>
        </w:rPr>
      </w:pPr>
    </w:p>
    <w:p w:rsidR="008D64A7" w:rsidRDefault="008D64A7" w:rsidP="00070AED">
      <w:pPr>
        <w:tabs>
          <w:tab w:val="left" w:pos="11940"/>
        </w:tabs>
        <w:ind w:left="567"/>
        <w:rPr>
          <w:sz w:val="28"/>
          <w:szCs w:val="28"/>
        </w:rPr>
      </w:pPr>
    </w:p>
    <w:p w:rsidR="008D64A7" w:rsidRDefault="008D64A7" w:rsidP="00070AED">
      <w:pPr>
        <w:tabs>
          <w:tab w:val="left" w:pos="11940"/>
        </w:tabs>
        <w:ind w:left="567"/>
        <w:rPr>
          <w:sz w:val="28"/>
          <w:szCs w:val="28"/>
        </w:rPr>
      </w:pPr>
    </w:p>
    <w:p w:rsidR="008D64A7" w:rsidRDefault="008D64A7" w:rsidP="00070AED">
      <w:pPr>
        <w:tabs>
          <w:tab w:val="left" w:pos="11940"/>
        </w:tabs>
        <w:ind w:left="567"/>
        <w:rPr>
          <w:sz w:val="28"/>
          <w:szCs w:val="28"/>
        </w:rPr>
      </w:pPr>
    </w:p>
    <w:p w:rsidR="008D64A7" w:rsidRDefault="008D64A7" w:rsidP="00070AED">
      <w:pPr>
        <w:tabs>
          <w:tab w:val="left" w:pos="11940"/>
        </w:tabs>
        <w:ind w:left="567"/>
        <w:rPr>
          <w:sz w:val="28"/>
          <w:szCs w:val="28"/>
        </w:rPr>
      </w:pPr>
    </w:p>
    <w:p w:rsidR="00967E7A" w:rsidRPr="008D64A7" w:rsidRDefault="00070AED" w:rsidP="008D64A7">
      <w:pPr>
        <w:tabs>
          <w:tab w:val="left" w:pos="11940"/>
        </w:tabs>
        <w:ind w:left="567"/>
        <w:jc w:val="right"/>
        <w:rPr>
          <w:sz w:val="28"/>
          <w:szCs w:val="28"/>
        </w:rPr>
      </w:pPr>
      <w:r w:rsidRPr="008D64A7">
        <w:rPr>
          <w:sz w:val="28"/>
          <w:szCs w:val="28"/>
        </w:rPr>
        <w:lastRenderedPageBreak/>
        <w:t>ПРИЛОЖЕНИЕ № 3</w:t>
      </w:r>
    </w:p>
    <w:p w:rsidR="00070AED" w:rsidRPr="008D64A7" w:rsidRDefault="00070AED" w:rsidP="008D64A7">
      <w:pPr>
        <w:tabs>
          <w:tab w:val="left" w:pos="11940"/>
        </w:tabs>
        <w:ind w:left="567"/>
        <w:jc w:val="right"/>
        <w:rPr>
          <w:sz w:val="28"/>
          <w:szCs w:val="28"/>
        </w:rPr>
      </w:pPr>
      <w:r w:rsidRPr="008D64A7">
        <w:rPr>
          <w:sz w:val="28"/>
          <w:szCs w:val="28"/>
        </w:rPr>
        <w:t>к решению сессии Совета</w:t>
      </w:r>
    </w:p>
    <w:p w:rsidR="00070AED" w:rsidRPr="008D64A7" w:rsidRDefault="00070AED" w:rsidP="008D64A7">
      <w:pPr>
        <w:tabs>
          <w:tab w:val="left" w:pos="11940"/>
        </w:tabs>
        <w:ind w:left="567"/>
        <w:jc w:val="right"/>
        <w:rPr>
          <w:sz w:val="28"/>
          <w:szCs w:val="28"/>
        </w:rPr>
      </w:pPr>
      <w:r w:rsidRPr="008D64A7">
        <w:rPr>
          <w:sz w:val="28"/>
          <w:szCs w:val="28"/>
        </w:rPr>
        <w:t>Мирского сельского поселения</w:t>
      </w:r>
    </w:p>
    <w:p w:rsidR="00967E7A" w:rsidRPr="008D64A7" w:rsidRDefault="00967E7A" w:rsidP="008D64A7">
      <w:pPr>
        <w:tabs>
          <w:tab w:val="left" w:pos="11940"/>
        </w:tabs>
        <w:ind w:left="567"/>
        <w:jc w:val="right"/>
        <w:rPr>
          <w:sz w:val="28"/>
          <w:szCs w:val="28"/>
        </w:rPr>
      </w:pPr>
      <w:r w:rsidRPr="008D64A7">
        <w:rPr>
          <w:sz w:val="28"/>
          <w:szCs w:val="28"/>
        </w:rPr>
        <w:t>Кавказского района</w:t>
      </w:r>
    </w:p>
    <w:p w:rsidR="00967E7A" w:rsidRPr="008D64A7" w:rsidRDefault="00070AED" w:rsidP="008D64A7">
      <w:pPr>
        <w:tabs>
          <w:tab w:val="center" w:pos="7707"/>
          <w:tab w:val="right" w:pos="9639"/>
          <w:tab w:val="left" w:pos="11535"/>
        </w:tabs>
        <w:ind w:left="567"/>
        <w:jc w:val="right"/>
        <w:rPr>
          <w:sz w:val="28"/>
          <w:szCs w:val="28"/>
        </w:rPr>
      </w:pPr>
      <w:r w:rsidRPr="008D64A7">
        <w:rPr>
          <w:sz w:val="28"/>
          <w:szCs w:val="28"/>
        </w:rPr>
        <w:t>от _____________ № ___</w:t>
      </w:r>
    </w:p>
    <w:p w:rsidR="00070AED" w:rsidRPr="008D64A7" w:rsidRDefault="00070AED" w:rsidP="00070AED">
      <w:pPr>
        <w:tabs>
          <w:tab w:val="center" w:pos="7707"/>
          <w:tab w:val="right" w:pos="9639"/>
          <w:tab w:val="left" w:pos="11535"/>
        </w:tabs>
        <w:ind w:left="567"/>
        <w:rPr>
          <w:sz w:val="28"/>
          <w:szCs w:val="28"/>
        </w:rPr>
      </w:pPr>
    </w:p>
    <w:p w:rsidR="00967E7A" w:rsidRPr="008D64A7" w:rsidRDefault="00967E7A" w:rsidP="00967E7A">
      <w:pPr>
        <w:pStyle w:val="1"/>
        <w:ind w:firstLine="567"/>
        <w:jc w:val="center"/>
        <w:rPr>
          <w:rFonts w:ascii="Times New Roman" w:hAnsi="Times New Roman"/>
          <w:sz w:val="28"/>
          <w:szCs w:val="28"/>
        </w:rPr>
      </w:pPr>
    </w:p>
    <w:p w:rsidR="008D64A7" w:rsidRDefault="00967E7A" w:rsidP="00070AED">
      <w:pPr>
        <w:pStyle w:val="1"/>
        <w:tabs>
          <w:tab w:val="left" w:pos="5103"/>
        </w:tabs>
        <w:ind w:firstLine="567"/>
        <w:jc w:val="center"/>
        <w:rPr>
          <w:rFonts w:ascii="Times New Roman" w:hAnsi="Times New Roman"/>
          <w:b/>
          <w:bCs/>
          <w:sz w:val="28"/>
          <w:szCs w:val="28"/>
        </w:rPr>
      </w:pPr>
      <w:r w:rsidRPr="008D64A7">
        <w:rPr>
          <w:rFonts w:ascii="Times New Roman" w:hAnsi="Times New Roman"/>
          <w:b/>
          <w:bCs/>
          <w:sz w:val="28"/>
          <w:szCs w:val="28"/>
        </w:rPr>
        <w:t>П</w:t>
      </w:r>
      <w:r w:rsidR="00070AED" w:rsidRPr="008D64A7">
        <w:rPr>
          <w:rFonts w:ascii="Times New Roman" w:hAnsi="Times New Roman"/>
          <w:b/>
          <w:bCs/>
          <w:sz w:val="28"/>
          <w:szCs w:val="28"/>
        </w:rPr>
        <w:t xml:space="preserve">орядок </w:t>
      </w:r>
    </w:p>
    <w:p w:rsidR="00967E7A" w:rsidRPr="008D64A7" w:rsidRDefault="00967E7A" w:rsidP="00070AED">
      <w:pPr>
        <w:pStyle w:val="1"/>
        <w:tabs>
          <w:tab w:val="left" w:pos="5103"/>
        </w:tabs>
        <w:ind w:firstLine="567"/>
        <w:jc w:val="center"/>
        <w:rPr>
          <w:rFonts w:ascii="Times New Roman" w:hAnsi="Times New Roman"/>
          <w:b/>
          <w:sz w:val="28"/>
          <w:szCs w:val="28"/>
        </w:rPr>
      </w:pPr>
      <w:r w:rsidRPr="008D64A7">
        <w:rPr>
          <w:rFonts w:ascii="Times New Roman" w:hAnsi="Times New Roman"/>
          <w:b/>
          <w:sz w:val="28"/>
          <w:szCs w:val="28"/>
        </w:rPr>
        <w:t>учета предложений и участия граждан в обсуждении проекта  решения Совета Мирского сельского поселения Кавказского района «О внесении изменений в Устав Мирского сельского по</w:t>
      </w:r>
      <w:r w:rsidR="00070AED" w:rsidRPr="008D64A7">
        <w:rPr>
          <w:rFonts w:ascii="Times New Roman" w:hAnsi="Times New Roman"/>
          <w:b/>
          <w:sz w:val="28"/>
          <w:szCs w:val="28"/>
        </w:rPr>
        <w:t>селения Кавказского района»</w:t>
      </w:r>
    </w:p>
    <w:p w:rsidR="00967E7A" w:rsidRPr="008D64A7" w:rsidRDefault="00967E7A" w:rsidP="00967E7A">
      <w:pPr>
        <w:pStyle w:val="1"/>
        <w:ind w:firstLine="567"/>
        <w:jc w:val="center"/>
        <w:rPr>
          <w:rFonts w:ascii="Times New Roman" w:hAnsi="Times New Roman"/>
          <w:sz w:val="28"/>
          <w:szCs w:val="28"/>
        </w:rPr>
      </w:pP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 xml:space="preserve">1. Население муниципального образования Мирское </w:t>
      </w:r>
      <w:r w:rsidR="00070AED" w:rsidRPr="008D64A7">
        <w:rPr>
          <w:rFonts w:ascii="Times New Roman" w:hAnsi="Times New Roman"/>
          <w:sz w:val="28"/>
          <w:szCs w:val="28"/>
        </w:rPr>
        <w:t>сельское поселение с момента</w:t>
      </w:r>
      <w:r w:rsidRPr="008D64A7">
        <w:rPr>
          <w:rFonts w:ascii="Times New Roman" w:hAnsi="Times New Roman"/>
          <w:sz w:val="28"/>
          <w:szCs w:val="28"/>
        </w:rPr>
        <w:t xml:space="preserve"> </w:t>
      </w:r>
      <w:proofErr w:type="gramStart"/>
      <w:r w:rsidRPr="008D64A7">
        <w:rPr>
          <w:rFonts w:ascii="Times New Roman" w:hAnsi="Times New Roman"/>
          <w:sz w:val="28"/>
          <w:szCs w:val="28"/>
        </w:rPr>
        <w:t>опубликования проекта решения Совета  Мирского сельского поселения</w:t>
      </w:r>
      <w:proofErr w:type="gramEnd"/>
      <w:r w:rsidRPr="008D64A7">
        <w:rPr>
          <w:rFonts w:ascii="Times New Roman" w:hAnsi="Times New Roman"/>
          <w:sz w:val="28"/>
          <w:szCs w:val="28"/>
        </w:rPr>
        <w:t xml:space="preserve"> вправе участвовать в его обсуждении в следующих формах:</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1) проведения собраний граждан по месту жительства;</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 xml:space="preserve">2) массового обсуждения </w:t>
      </w:r>
      <w:proofErr w:type="gramStart"/>
      <w:r w:rsidRPr="008D64A7">
        <w:rPr>
          <w:rFonts w:ascii="Times New Roman" w:hAnsi="Times New Roman"/>
          <w:sz w:val="28"/>
          <w:szCs w:val="28"/>
        </w:rPr>
        <w:t>проекта решения Совета Мирского сельского поселения Кавказского района</w:t>
      </w:r>
      <w:proofErr w:type="gramEnd"/>
      <w:r w:rsidRPr="008D64A7">
        <w:rPr>
          <w:rFonts w:ascii="Times New Roman" w:hAnsi="Times New Roman"/>
          <w:sz w:val="28"/>
          <w:szCs w:val="28"/>
        </w:rPr>
        <w:t xml:space="preserve"> в порядке, предусмотренном настоящим Порядком; </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3) проведения публичных слушаний по проекту решения Совета Мирского сельского поселения Кавказского района;</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4) в иных формах, не противоречащих действующему законодательству.</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 xml:space="preserve">2. Предложения о дополнениях или изменениях по опубликованному проекту решения  Совета Мирского сельского поселения Кавказского района (далее - предложения), выдвинутые населением на публичных слушаниях, указываются в итоговом документе публичных слушаний, который передается в рабочую группу по учету </w:t>
      </w:r>
      <w:r w:rsidR="00070AED" w:rsidRPr="008D64A7">
        <w:rPr>
          <w:rFonts w:ascii="Times New Roman" w:hAnsi="Times New Roman"/>
          <w:sz w:val="28"/>
          <w:szCs w:val="28"/>
        </w:rPr>
        <w:t xml:space="preserve">предложений по проекту решения </w:t>
      </w:r>
      <w:r w:rsidRPr="008D64A7">
        <w:rPr>
          <w:rFonts w:ascii="Times New Roman" w:hAnsi="Times New Roman"/>
          <w:sz w:val="28"/>
          <w:szCs w:val="28"/>
        </w:rPr>
        <w:t>Совета Мирского сельского поселения Кавказского района (далее – рабочая группа).</w:t>
      </w:r>
    </w:p>
    <w:p w:rsidR="00967E7A" w:rsidRPr="008D64A7" w:rsidRDefault="00967E7A" w:rsidP="00967E7A">
      <w:pPr>
        <w:pStyle w:val="1"/>
        <w:ind w:firstLine="567"/>
        <w:jc w:val="both"/>
        <w:rPr>
          <w:rFonts w:ascii="Times New Roman" w:hAnsi="Times New Roman"/>
          <w:sz w:val="28"/>
          <w:szCs w:val="28"/>
        </w:rPr>
      </w:pPr>
      <w:r w:rsidRPr="008D64A7">
        <w:rPr>
          <w:rFonts w:ascii="Times New Roman" w:hAnsi="Times New Roman"/>
          <w:sz w:val="28"/>
          <w:szCs w:val="28"/>
        </w:rPr>
        <w:t>3. Предложения населения к опубликованному  проекту Устава Мирского сельского поселения Кавказ</w:t>
      </w:r>
      <w:r w:rsidR="00070AED" w:rsidRPr="008D64A7">
        <w:rPr>
          <w:rFonts w:ascii="Times New Roman" w:hAnsi="Times New Roman"/>
          <w:sz w:val="28"/>
          <w:szCs w:val="28"/>
        </w:rPr>
        <w:t xml:space="preserve">ского района могут вноситься в </w:t>
      </w:r>
      <w:r w:rsidRPr="008D64A7">
        <w:rPr>
          <w:rFonts w:ascii="Times New Roman" w:hAnsi="Times New Roman"/>
          <w:sz w:val="28"/>
          <w:szCs w:val="28"/>
        </w:rPr>
        <w:t>течение 20 дней со дня его опубликования в рабочую группу и рассматриваются ею в соответствии с настоящим Порядком.</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4. Внесенные предложения регистрируются рабочей группой.</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5. Предложения должны соответствовать Конституции Российской Федерации, требованиям Федерального закона от 0</w:t>
      </w:r>
      <w:r w:rsidR="00070AED" w:rsidRPr="008D64A7">
        <w:rPr>
          <w:rFonts w:ascii="Times New Roman" w:hAnsi="Times New Roman"/>
          <w:sz w:val="28"/>
          <w:szCs w:val="28"/>
        </w:rPr>
        <w:t>6 октября 2003 года №131-ФЗ «</w:t>
      </w:r>
      <w:r w:rsidRPr="008D64A7">
        <w:rPr>
          <w:rFonts w:ascii="Times New Roman" w:hAnsi="Times New Roman"/>
          <w:sz w:val="28"/>
          <w:szCs w:val="28"/>
        </w:rPr>
        <w:t>Об общих принципах организации местного самоуп</w:t>
      </w:r>
      <w:r w:rsidR="00070AED" w:rsidRPr="008D64A7">
        <w:rPr>
          <w:rFonts w:ascii="Times New Roman" w:hAnsi="Times New Roman"/>
          <w:sz w:val="28"/>
          <w:szCs w:val="28"/>
        </w:rPr>
        <w:t>равления в Российской Федерации»</w:t>
      </w:r>
      <w:r w:rsidRPr="008D64A7">
        <w:rPr>
          <w:rFonts w:ascii="Times New Roman" w:hAnsi="Times New Roman"/>
          <w:sz w:val="28"/>
          <w:szCs w:val="28"/>
        </w:rPr>
        <w:t>, федеральному законодательству, законодательству Краснодарского края.</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6. Предложения должны соответствовать следующим требованиям:</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1) должны обеспечивать однозначное толкование положений проекта устава муниципального образования Мирское сельское поселение.</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2) не допускать противоречие либо несогласованность с иными положениями устава муниципального образования Мирское сельское поселение.</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lastRenderedPageBreak/>
        <w:t>7. Предложения, внесенные с нарушением требований и сроков, предусмотренных настоящим Порядком, по решению рабочей группы могут быть оставлены без рассмотрения.</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8. По итогам изучения, анализа и обобщения внесенных предложений рабочая группа составляет заключение.</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9. Заключение рабочей группы на внесенные предложения должно содержать следующие положения:</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1) общее количество поступивших предложений;</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2) количество поступивших предложений, оставленных в соответствии с настоящим Порядком без рассмотрения;</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3) отклоненные предложения ввиду несоответствия требованиям, предъявляемым настоящим Порядком;</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4) предложения, рекомендуемые рабочей группой к отклонению;</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5) предложения, рекомендуемые рабочей группой для внесения в тексте проекта устава муниципального образования Мирское сельское поселение.</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 xml:space="preserve">10. Рабочая группа представляет в представительный орган муниципального образования Мирское сельское поселение свое заключение и материалы деятельности рабочей группы с приложением всех поступивших предложений. </w:t>
      </w:r>
    </w:p>
    <w:p w:rsidR="00967E7A" w:rsidRPr="008D64A7" w:rsidRDefault="00967E7A" w:rsidP="00967E7A">
      <w:pPr>
        <w:pStyle w:val="1"/>
        <w:ind w:firstLine="567"/>
        <w:jc w:val="both"/>
        <w:rPr>
          <w:rFonts w:ascii="Times New Roman" w:hAnsi="Times New Roman"/>
          <w:sz w:val="28"/>
          <w:szCs w:val="28"/>
        </w:rPr>
      </w:pPr>
      <w:r w:rsidRPr="008D64A7">
        <w:rPr>
          <w:rFonts w:ascii="Times New Roman" w:hAnsi="Times New Roman"/>
          <w:sz w:val="28"/>
          <w:szCs w:val="28"/>
        </w:rPr>
        <w:t>11. Перед решением вопроса о принятии (включении в тексте проекта Устава Мирского сельского поселения Кавказского района) или отклонении предложений Совет Мирского сельск</w:t>
      </w:r>
      <w:r w:rsidR="00070AED" w:rsidRPr="008D64A7">
        <w:rPr>
          <w:rFonts w:ascii="Times New Roman" w:hAnsi="Times New Roman"/>
          <w:sz w:val="28"/>
          <w:szCs w:val="28"/>
        </w:rPr>
        <w:t xml:space="preserve">ого поселения в соответствии с </w:t>
      </w:r>
      <w:r w:rsidRPr="008D64A7">
        <w:rPr>
          <w:rFonts w:ascii="Times New Roman" w:hAnsi="Times New Roman"/>
          <w:sz w:val="28"/>
          <w:szCs w:val="28"/>
        </w:rPr>
        <w:t>Регламентом з</w:t>
      </w:r>
      <w:r w:rsidR="00070AED" w:rsidRPr="008D64A7">
        <w:rPr>
          <w:rFonts w:ascii="Times New Roman" w:hAnsi="Times New Roman"/>
          <w:sz w:val="28"/>
          <w:szCs w:val="28"/>
        </w:rPr>
        <w:t xml:space="preserve">аслушивает доклад председателя </w:t>
      </w:r>
      <w:r w:rsidRPr="008D64A7">
        <w:rPr>
          <w:rFonts w:ascii="Times New Roman" w:hAnsi="Times New Roman"/>
          <w:sz w:val="28"/>
          <w:szCs w:val="28"/>
        </w:rPr>
        <w:t>Совета муниципального образования Мирское сельское поселение либо уполномоченного члена рабочей группы о деятельности рабочей группы.</w:t>
      </w:r>
    </w:p>
    <w:p w:rsidR="00967E7A" w:rsidRPr="008D64A7" w:rsidRDefault="00967E7A" w:rsidP="00967E7A">
      <w:pPr>
        <w:pStyle w:val="ConsNormal"/>
        <w:widowControl/>
        <w:ind w:right="0" w:firstLine="567"/>
        <w:jc w:val="both"/>
        <w:rPr>
          <w:rFonts w:ascii="Times New Roman" w:hAnsi="Times New Roman"/>
          <w:sz w:val="28"/>
          <w:szCs w:val="28"/>
        </w:rPr>
      </w:pPr>
      <w:r w:rsidRPr="008D64A7">
        <w:rPr>
          <w:rFonts w:ascii="Times New Roman" w:hAnsi="Times New Roman"/>
          <w:sz w:val="28"/>
          <w:szCs w:val="28"/>
        </w:rPr>
        <w:t>12. Итоги рассмотрения поступивших предложений с обязательным содержанием принят</w:t>
      </w:r>
      <w:r w:rsidR="00070AED" w:rsidRPr="008D64A7">
        <w:rPr>
          <w:rFonts w:ascii="Times New Roman" w:hAnsi="Times New Roman"/>
          <w:sz w:val="28"/>
          <w:szCs w:val="28"/>
        </w:rPr>
        <w:t xml:space="preserve">ых (включенных в проект Устава </w:t>
      </w:r>
      <w:r w:rsidRPr="008D64A7">
        <w:rPr>
          <w:rFonts w:ascii="Times New Roman" w:hAnsi="Times New Roman"/>
          <w:sz w:val="28"/>
          <w:szCs w:val="28"/>
        </w:rPr>
        <w:t>Мирского сельского поселения Кавказского района) предложений подлежат официальному опубликованию.</w:t>
      </w:r>
    </w:p>
    <w:p w:rsidR="00967E7A" w:rsidRPr="008D64A7" w:rsidRDefault="00967E7A" w:rsidP="00967E7A">
      <w:pPr>
        <w:pStyle w:val="ConsNormal"/>
        <w:widowControl/>
        <w:ind w:right="0" w:firstLine="567"/>
        <w:jc w:val="both"/>
        <w:rPr>
          <w:rFonts w:ascii="Times New Roman" w:hAnsi="Times New Roman"/>
          <w:sz w:val="28"/>
          <w:szCs w:val="28"/>
        </w:rPr>
      </w:pPr>
    </w:p>
    <w:p w:rsidR="00967E7A" w:rsidRPr="008D64A7" w:rsidRDefault="00967E7A" w:rsidP="00967E7A">
      <w:pPr>
        <w:pStyle w:val="ConsNormal"/>
        <w:widowControl/>
        <w:ind w:right="0" w:firstLine="567"/>
        <w:jc w:val="both"/>
        <w:rPr>
          <w:rFonts w:ascii="Times New Roman" w:hAnsi="Times New Roman"/>
          <w:sz w:val="28"/>
          <w:szCs w:val="28"/>
        </w:rPr>
      </w:pPr>
    </w:p>
    <w:p w:rsidR="00967E7A" w:rsidRPr="008D64A7" w:rsidRDefault="00967E7A" w:rsidP="00967E7A">
      <w:pPr>
        <w:pStyle w:val="ConsNormal"/>
        <w:widowControl/>
        <w:ind w:right="0" w:firstLine="567"/>
        <w:jc w:val="both"/>
        <w:rPr>
          <w:rFonts w:ascii="Times New Roman" w:hAnsi="Times New Roman"/>
          <w:sz w:val="28"/>
          <w:szCs w:val="28"/>
        </w:rPr>
      </w:pPr>
    </w:p>
    <w:p w:rsidR="00967E7A" w:rsidRPr="008D64A7" w:rsidRDefault="00070AED" w:rsidP="008D64A7">
      <w:pPr>
        <w:tabs>
          <w:tab w:val="left" w:pos="6165"/>
        </w:tabs>
        <w:rPr>
          <w:sz w:val="28"/>
          <w:szCs w:val="28"/>
        </w:rPr>
      </w:pPr>
      <w:r w:rsidRPr="008D64A7">
        <w:rPr>
          <w:sz w:val="28"/>
          <w:szCs w:val="28"/>
        </w:rPr>
        <w:t>Глава</w:t>
      </w:r>
      <w:r w:rsidR="008D64A7">
        <w:rPr>
          <w:sz w:val="28"/>
          <w:szCs w:val="28"/>
        </w:rPr>
        <w:t xml:space="preserve"> </w:t>
      </w:r>
      <w:r w:rsidR="00967E7A" w:rsidRPr="008D64A7">
        <w:rPr>
          <w:sz w:val="28"/>
          <w:szCs w:val="28"/>
        </w:rPr>
        <w:t>Мирского сельского поселения</w:t>
      </w:r>
    </w:p>
    <w:p w:rsidR="00967E7A" w:rsidRPr="008D64A7" w:rsidRDefault="00070AED" w:rsidP="008D64A7">
      <w:pPr>
        <w:tabs>
          <w:tab w:val="left" w:pos="6165"/>
        </w:tabs>
        <w:rPr>
          <w:sz w:val="28"/>
          <w:szCs w:val="28"/>
        </w:rPr>
      </w:pPr>
      <w:r w:rsidRPr="008D64A7">
        <w:rPr>
          <w:sz w:val="28"/>
          <w:szCs w:val="28"/>
        </w:rPr>
        <w:t>Кавказского района</w:t>
      </w:r>
      <w:r w:rsidR="008D64A7">
        <w:rPr>
          <w:sz w:val="28"/>
          <w:szCs w:val="28"/>
        </w:rPr>
        <w:t xml:space="preserve">                                                                      </w:t>
      </w:r>
      <w:r w:rsidR="00967E7A" w:rsidRPr="008D64A7">
        <w:rPr>
          <w:sz w:val="28"/>
          <w:szCs w:val="28"/>
        </w:rPr>
        <w:t>О.В.</w:t>
      </w:r>
      <w:r w:rsidRPr="008D64A7">
        <w:rPr>
          <w:sz w:val="28"/>
          <w:szCs w:val="28"/>
        </w:rPr>
        <w:t xml:space="preserve"> </w:t>
      </w:r>
      <w:r w:rsidR="00967E7A" w:rsidRPr="008D64A7">
        <w:rPr>
          <w:sz w:val="28"/>
          <w:szCs w:val="28"/>
        </w:rPr>
        <w:t>Бондарева</w:t>
      </w:r>
    </w:p>
    <w:p w:rsidR="00967E7A" w:rsidRDefault="00967E7A" w:rsidP="00967E7A">
      <w:pPr>
        <w:tabs>
          <w:tab w:val="left" w:pos="6165"/>
        </w:tabs>
        <w:ind w:firstLine="567"/>
        <w:rPr>
          <w:sz w:val="28"/>
          <w:szCs w:val="28"/>
        </w:rPr>
      </w:pPr>
    </w:p>
    <w:p w:rsidR="008D64A7" w:rsidRDefault="008D64A7" w:rsidP="00967E7A">
      <w:pPr>
        <w:tabs>
          <w:tab w:val="left" w:pos="6165"/>
        </w:tabs>
        <w:ind w:firstLine="567"/>
        <w:rPr>
          <w:sz w:val="28"/>
          <w:szCs w:val="28"/>
        </w:rPr>
      </w:pPr>
    </w:p>
    <w:p w:rsidR="008D64A7" w:rsidRDefault="008D64A7" w:rsidP="00967E7A">
      <w:pPr>
        <w:tabs>
          <w:tab w:val="left" w:pos="6165"/>
        </w:tabs>
        <w:ind w:firstLine="567"/>
        <w:rPr>
          <w:sz w:val="28"/>
          <w:szCs w:val="28"/>
        </w:rPr>
      </w:pPr>
    </w:p>
    <w:p w:rsidR="008D64A7" w:rsidRDefault="008D64A7" w:rsidP="00967E7A">
      <w:pPr>
        <w:tabs>
          <w:tab w:val="left" w:pos="6165"/>
        </w:tabs>
        <w:ind w:firstLine="567"/>
        <w:rPr>
          <w:sz w:val="28"/>
          <w:szCs w:val="28"/>
        </w:rPr>
      </w:pPr>
    </w:p>
    <w:p w:rsidR="008D64A7" w:rsidRDefault="008D64A7" w:rsidP="00967E7A">
      <w:pPr>
        <w:tabs>
          <w:tab w:val="left" w:pos="6165"/>
        </w:tabs>
        <w:ind w:firstLine="567"/>
        <w:rPr>
          <w:sz w:val="28"/>
          <w:szCs w:val="28"/>
        </w:rPr>
      </w:pPr>
    </w:p>
    <w:p w:rsidR="008D64A7" w:rsidRDefault="008D64A7" w:rsidP="00967E7A">
      <w:pPr>
        <w:tabs>
          <w:tab w:val="left" w:pos="6165"/>
        </w:tabs>
        <w:ind w:firstLine="567"/>
        <w:rPr>
          <w:sz w:val="28"/>
          <w:szCs w:val="28"/>
        </w:rPr>
      </w:pPr>
    </w:p>
    <w:p w:rsidR="008D64A7" w:rsidRDefault="008D64A7" w:rsidP="00967E7A">
      <w:pPr>
        <w:tabs>
          <w:tab w:val="left" w:pos="6165"/>
        </w:tabs>
        <w:ind w:firstLine="567"/>
        <w:rPr>
          <w:sz w:val="28"/>
          <w:szCs w:val="28"/>
        </w:rPr>
      </w:pPr>
    </w:p>
    <w:p w:rsidR="008D64A7" w:rsidRDefault="008D64A7" w:rsidP="00967E7A">
      <w:pPr>
        <w:tabs>
          <w:tab w:val="left" w:pos="6165"/>
        </w:tabs>
        <w:ind w:firstLine="567"/>
        <w:rPr>
          <w:sz w:val="28"/>
          <w:szCs w:val="28"/>
        </w:rPr>
      </w:pPr>
    </w:p>
    <w:p w:rsidR="008D64A7" w:rsidRPr="008D64A7" w:rsidRDefault="008D64A7" w:rsidP="00967E7A">
      <w:pPr>
        <w:tabs>
          <w:tab w:val="left" w:pos="6165"/>
        </w:tabs>
        <w:ind w:firstLine="567"/>
        <w:rPr>
          <w:sz w:val="28"/>
          <w:szCs w:val="28"/>
        </w:rPr>
      </w:pPr>
    </w:p>
    <w:p w:rsidR="00967E7A" w:rsidRPr="008D64A7" w:rsidRDefault="00967E7A" w:rsidP="00967E7A">
      <w:pPr>
        <w:tabs>
          <w:tab w:val="left" w:pos="6165"/>
        </w:tabs>
        <w:ind w:firstLine="567"/>
        <w:rPr>
          <w:rFonts w:eastAsia="Arial"/>
          <w:sz w:val="28"/>
          <w:szCs w:val="28"/>
          <w:lang w:eastAsia="ar-SA"/>
        </w:rPr>
      </w:pPr>
    </w:p>
    <w:p w:rsidR="00967E7A" w:rsidRPr="008D64A7" w:rsidRDefault="00967E7A" w:rsidP="00967E7A">
      <w:pPr>
        <w:tabs>
          <w:tab w:val="left" w:pos="6165"/>
        </w:tabs>
        <w:ind w:firstLine="567"/>
        <w:rPr>
          <w:rFonts w:eastAsia="Arial"/>
          <w:sz w:val="28"/>
          <w:szCs w:val="28"/>
          <w:lang w:eastAsia="ar-SA"/>
        </w:rPr>
      </w:pPr>
    </w:p>
    <w:p w:rsidR="00967E7A" w:rsidRPr="008D64A7" w:rsidRDefault="00070AED" w:rsidP="008D64A7">
      <w:pPr>
        <w:tabs>
          <w:tab w:val="left" w:pos="567"/>
        </w:tabs>
        <w:ind w:firstLine="567"/>
        <w:jc w:val="right"/>
        <w:rPr>
          <w:sz w:val="28"/>
          <w:szCs w:val="28"/>
        </w:rPr>
      </w:pPr>
      <w:r w:rsidRPr="008D64A7">
        <w:rPr>
          <w:sz w:val="28"/>
          <w:szCs w:val="28"/>
        </w:rPr>
        <w:lastRenderedPageBreak/>
        <w:t>ПРИЛОЖЕНИЕ №</w:t>
      </w:r>
      <w:r w:rsidR="00823ADB">
        <w:rPr>
          <w:sz w:val="28"/>
          <w:szCs w:val="28"/>
        </w:rPr>
        <w:t xml:space="preserve"> 4</w:t>
      </w:r>
      <w:r w:rsidRPr="008D64A7">
        <w:rPr>
          <w:sz w:val="28"/>
          <w:szCs w:val="28"/>
        </w:rPr>
        <w:t xml:space="preserve"> </w:t>
      </w:r>
    </w:p>
    <w:p w:rsidR="00070AED" w:rsidRPr="008D64A7" w:rsidRDefault="00967E7A" w:rsidP="008D64A7">
      <w:pPr>
        <w:tabs>
          <w:tab w:val="left" w:pos="567"/>
          <w:tab w:val="left" w:pos="11940"/>
        </w:tabs>
        <w:ind w:firstLine="567"/>
        <w:jc w:val="right"/>
        <w:rPr>
          <w:sz w:val="28"/>
          <w:szCs w:val="28"/>
        </w:rPr>
      </w:pPr>
      <w:r w:rsidRPr="008D64A7">
        <w:rPr>
          <w:sz w:val="28"/>
          <w:szCs w:val="28"/>
        </w:rPr>
        <w:t xml:space="preserve">к решению сессии Совета </w:t>
      </w:r>
    </w:p>
    <w:p w:rsidR="00070AED" w:rsidRPr="008D64A7" w:rsidRDefault="00070AED" w:rsidP="008D64A7">
      <w:pPr>
        <w:tabs>
          <w:tab w:val="left" w:pos="567"/>
          <w:tab w:val="left" w:pos="11940"/>
        </w:tabs>
        <w:ind w:firstLine="567"/>
        <w:jc w:val="right"/>
        <w:rPr>
          <w:sz w:val="28"/>
          <w:szCs w:val="28"/>
        </w:rPr>
      </w:pPr>
      <w:r w:rsidRPr="008D64A7">
        <w:rPr>
          <w:sz w:val="28"/>
          <w:szCs w:val="28"/>
        </w:rPr>
        <w:t>Мирского сельского поселения</w:t>
      </w:r>
    </w:p>
    <w:p w:rsidR="00967E7A" w:rsidRPr="008D64A7" w:rsidRDefault="00967E7A" w:rsidP="008D64A7">
      <w:pPr>
        <w:tabs>
          <w:tab w:val="left" w:pos="567"/>
          <w:tab w:val="left" w:pos="11940"/>
        </w:tabs>
        <w:ind w:firstLine="567"/>
        <w:jc w:val="right"/>
        <w:rPr>
          <w:sz w:val="28"/>
          <w:szCs w:val="28"/>
        </w:rPr>
      </w:pPr>
      <w:r w:rsidRPr="008D64A7">
        <w:rPr>
          <w:sz w:val="28"/>
          <w:szCs w:val="28"/>
        </w:rPr>
        <w:t>Кавказского района</w:t>
      </w:r>
    </w:p>
    <w:p w:rsidR="00967E7A" w:rsidRPr="008D64A7" w:rsidRDefault="00070AED" w:rsidP="008D64A7">
      <w:pPr>
        <w:tabs>
          <w:tab w:val="left" w:pos="567"/>
          <w:tab w:val="center" w:pos="7707"/>
          <w:tab w:val="right" w:pos="9639"/>
          <w:tab w:val="left" w:pos="11535"/>
        </w:tabs>
        <w:ind w:left="567"/>
        <w:jc w:val="right"/>
        <w:rPr>
          <w:sz w:val="28"/>
          <w:szCs w:val="28"/>
        </w:rPr>
      </w:pPr>
      <w:r w:rsidRPr="008D64A7">
        <w:rPr>
          <w:sz w:val="28"/>
          <w:szCs w:val="28"/>
        </w:rPr>
        <w:t>от _____________ № ___</w:t>
      </w:r>
    </w:p>
    <w:p w:rsidR="00070AED" w:rsidRPr="008D64A7" w:rsidRDefault="00070AED" w:rsidP="008D64A7">
      <w:pPr>
        <w:tabs>
          <w:tab w:val="left" w:pos="567"/>
          <w:tab w:val="center" w:pos="7707"/>
          <w:tab w:val="right" w:pos="9639"/>
          <w:tab w:val="left" w:pos="11535"/>
        </w:tabs>
        <w:ind w:left="567"/>
        <w:jc w:val="right"/>
        <w:rPr>
          <w:sz w:val="28"/>
          <w:szCs w:val="28"/>
        </w:rPr>
      </w:pPr>
    </w:p>
    <w:p w:rsidR="00967E7A" w:rsidRPr="008D64A7" w:rsidRDefault="00967E7A" w:rsidP="00967E7A">
      <w:pPr>
        <w:ind w:firstLine="567"/>
        <w:jc w:val="center"/>
        <w:rPr>
          <w:b/>
          <w:bCs/>
          <w:sz w:val="28"/>
          <w:szCs w:val="28"/>
        </w:rPr>
      </w:pPr>
    </w:p>
    <w:p w:rsidR="008D64A7" w:rsidRDefault="00967E7A" w:rsidP="00070AED">
      <w:pPr>
        <w:ind w:firstLine="567"/>
        <w:jc w:val="center"/>
        <w:rPr>
          <w:b/>
          <w:bCs/>
          <w:sz w:val="28"/>
          <w:szCs w:val="28"/>
        </w:rPr>
      </w:pPr>
      <w:r w:rsidRPr="008D64A7">
        <w:rPr>
          <w:b/>
          <w:bCs/>
          <w:sz w:val="28"/>
          <w:szCs w:val="28"/>
        </w:rPr>
        <w:t>С</w:t>
      </w:r>
      <w:r w:rsidR="00070AED" w:rsidRPr="008D64A7">
        <w:rPr>
          <w:b/>
          <w:bCs/>
          <w:sz w:val="28"/>
          <w:szCs w:val="28"/>
        </w:rPr>
        <w:t xml:space="preserve">остав </w:t>
      </w:r>
    </w:p>
    <w:p w:rsidR="00967E7A" w:rsidRPr="008D64A7" w:rsidRDefault="00967E7A" w:rsidP="00070AED">
      <w:pPr>
        <w:ind w:firstLine="567"/>
        <w:jc w:val="center"/>
        <w:rPr>
          <w:b/>
          <w:sz w:val="28"/>
          <w:szCs w:val="28"/>
        </w:rPr>
      </w:pPr>
      <w:r w:rsidRPr="008D64A7">
        <w:rPr>
          <w:b/>
          <w:sz w:val="28"/>
          <w:szCs w:val="28"/>
        </w:rPr>
        <w:t>рабочей группы по учету предложений по проекту</w:t>
      </w:r>
      <w:r w:rsidR="00070AED" w:rsidRPr="008D64A7">
        <w:rPr>
          <w:b/>
          <w:sz w:val="28"/>
          <w:szCs w:val="28"/>
        </w:rPr>
        <w:t xml:space="preserve"> </w:t>
      </w:r>
      <w:r w:rsidRPr="008D64A7">
        <w:rPr>
          <w:b/>
          <w:sz w:val="28"/>
          <w:szCs w:val="28"/>
        </w:rPr>
        <w:t>решения Совета Мирского сельского поселения Кавказского района «О внесении изменений в Устав Мирского сельского п</w:t>
      </w:r>
      <w:r w:rsidR="00070AED" w:rsidRPr="008D64A7">
        <w:rPr>
          <w:b/>
          <w:sz w:val="28"/>
          <w:szCs w:val="28"/>
        </w:rPr>
        <w:t>оселения Кавказского района»</w:t>
      </w:r>
    </w:p>
    <w:p w:rsidR="00967E7A" w:rsidRPr="008D64A7" w:rsidRDefault="00967E7A" w:rsidP="00967E7A">
      <w:pPr>
        <w:pStyle w:val="1"/>
        <w:jc w:val="center"/>
        <w:rPr>
          <w:rFonts w:ascii="Times New Roman" w:hAnsi="Times New Roman"/>
          <w:sz w:val="28"/>
          <w:szCs w:val="28"/>
        </w:rPr>
      </w:pPr>
    </w:p>
    <w:tbl>
      <w:tblPr>
        <w:tblW w:w="971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286"/>
        <w:gridCol w:w="6424"/>
      </w:tblGrid>
      <w:tr w:rsidR="00967E7A" w:rsidRPr="008D64A7" w:rsidTr="00070AED">
        <w:trPr>
          <w:trHeight w:val="322"/>
        </w:trPr>
        <w:tc>
          <w:tcPr>
            <w:tcW w:w="3286" w:type="dxa"/>
          </w:tcPr>
          <w:p w:rsidR="00967E7A" w:rsidRPr="008D64A7" w:rsidRDefault="00967E7A" w:rsidP="002D578F">
            <w:pPr>
              <w:snapToGrid w:val="0"/>
              <w:ind w:left="167"/>
              <w:jc w:val="both"/>
              <w:rPr>
                <w:sz w:val="28"/>
                <w:szCs w:val="28"/>
              </w:rPr>
            </w:pPr>
            <w:r w:rsidRPr="008D64A7">
              <w:rPr>
                <w:sz w:val="28"/>
                <w:szCs w:val="28"/>
              </w:rPr>
              <w:t>Насонов</w:t>
            </w:r>
          </w:p>
          <w:p w:rsidR="00967E7A" w:rsidRPr="008D64A7" w:rsidRDefault="00967E7A" w:rsidP="002D578F">
            <w:pPr>
              <w:snapToGrid w:val="0"/>
              <w:ind w:left="167"/>
              <w:jc w:val="both"/>
              <w:rPr>
                <w:sz w:val="28"/>
                <w:szCs w:val="28"/>
              </w:rPr>
            </w:pPr>
            <w:r w:rsidRPr="008D64A7">
              <w:rPr>
                <w:sz w:val="28"/>
                <w:szCs w:val="28"/>
              </w:rPr>
              <w:t>Александр Юрьевич</w:t>
            </w:r>
          </w:p>
          <w:p w:rsidR="00967E7A" w:rsidRPr="008D64A7" w:rsidRDefault="00967E7A" w:rsidP="002D578F">
            <w:pPr>
              <w:snapToGrid w:val="0"/>
              <w:ind w:left="167"/>
              <w:jc w:val="both"/>
              <w:rPr>
                <w:sz w:val="28"/>
                <w:szCs w:val="28"/>
              </w:rPr>
            </w:pPr>
          </w:p>
        </w:tc>
        <w:tc>
          <w:tcPr>
            <w:tcW w:w="6424" w:type="dxa"/>
          </w:tcPr>
          <w:p w:rsidR="00967E7A" w:rsidRPr="008D64A7" w:rsidRDefault="00967E7A" w:rsidP="001E6288">
            <w:pPr>
              <w:tabs>
                <w:tab w:val="left" w:pos="360"/>
                <w:tab w:val="left" w:pos="855"/>
              </w:tabs>
              <w:snapToGrid w:val="0"/>
              <w:ind w:left="142" w:right="187"/>
              <w:jc w:val="both"/>
              <w:rPr>
                <w:sz w:val="28"/>
                <w:szCs w:val="28"/>
              </w:rPr>
            </w:pPr>
            <w:r w:rsidRPr="008D64A7">
              <w:rPr>
                <w:sz w:val="28"/>
                <w:szCs w:val="28"/>
              </w:rPr>
              <w:t>- депутат Совета Мирского сельского поселения Кавказского района;</w:t>
            </w:r>
          </w:p>
        </w:tc>
      </w:tr>
      <w:tr w:rsidR="00967E7A" w:rsidRPr="008D64A7" w:rsidTr="00070AED">
        <w:trPr>
          <w:trHeight w:val="322"/>
        </w:trPr>
        <w:tc>
          <w:tcPr>
            <w:tcW w:w="3286" w:type="dxa"/>
          </w:tcPr>
          <w:p w:rsidR="00967E7A" w:rsidRDefault="00EB3AF3" w:rsidP="002D578F">
            <w:pPr>
              <w:snapToGrid w:val="0"/>
              <w:ind w:left="167"/>
              <w:jc w:val="both"/>
              <w:rPr>
                <w:sz w:val="28"/>
                <w:szCs w:val="28"/>
              </w:rPr>
            </w:pPr>
            <w:r>
              <w:rPr>
                <w:sz w:val="28"/>
                <w:szCs w:val="28"/>
              </w:rPr>
              <w:t>Дудин</w:t>
            </w:r>
          </w:p>
          <w:p w:rsidR="00EB3AF3" w:rsidRPr="008D64A7" w:rsidRDefault="00EB3AF3" w:rsidP="002D578F">
            <w:pPr>
              <w:snapToGrid w:val="0"/>
              <w:ind w:left="167"/>
              <w:jc w:val="both"/>
              <w:rPr>
                <w:sz w:val="28"/>
                <w:szCs w:val="28"/>
              </w:rPr>
            </w:pPr>
            <w:r>
              <w:rPr>
                <w:sz w:val="28"/>
                <w:szCs w:val="28"/>
              </w:rPr>
              <w:t>Владимир Васильевич</w:t>
            </w:r>
          </w:p>
          <w:p w:rsidR="00967E7A" w:rsidRPr="008D64A7" w:rsidRDefault="00967E7A" w:rsidP="002D578F">
            <w:pPr>
              <w:snapToGrid w:val="0"/>
              <w:ind w:left="167"/>
              <w:jc w:val="both"/>
              <w:rPr>
                <w:sz w:val="28"/>
                <w:szCs w:val="28"/>
              </w:rPr>
            </w:pPr>
          </w:p>
        </w:tc>
        <w:tc>
          <w:tcPr>
            <w:tcW w:w="6424" w:type="dxa"/>
          </w:tcPr>
          <w:p w:rsidR="00967E7A" w:rsidRPr="008D64A7" w:rsidRDefault="00967E7A" w:rsidP="001E6288">
            <w:pPr>
              <w:snapToGrid w:val="0"/>
              <w:ind w:left="142" w:right="187"/>
              <w:jc w:val="both"/>
              <w:rPr>
                <w:sz w:val="28"/>
                <w:szCs w:val="28"/>
              </w:rPr>
            </w:pPr>
            <w:r w:rsidRPr="008D64A7">
              <w:rPr>
                <w:sz w:val="28"/>
                <w:szCs w:val="28"/>
              </w:rPr>
              <w:t>- депутат Совет</w:t>
            </w:r>
            <w:r w:rsidR="00070AED" w:rsidRPr="008D64A7">
              <w:rPr>
                <w:sz w:val="28"/>
                <w:szCs w:val="28"/>
              </w:rPr>
              <w:t xml:space="preserve">а Мирского сельского поселения </w:t>
            </w:r>
            <w:r w:rsidRPr="008D64A7">
              <w:rPr>
                <w:sz w:val="28"/>
                <w:szCs w:val="28"/>
              </w:rPr>
              <w:t>Кавказского района;</w:t>
            </w:r>
          </w:p>
        </w:tc>
      </w:tr>
      <w:tr w:rsidR="00967E7A" w:rsidRPr="008D64A7" w:rsidTr="00070AED">
        <w:trPr>
          <w:trHeight w:val="322"/>
        </w:trPr>
        <w:tc>
          <w:tcPr>
            <w:tcW w:w="3286" w:type="dxa"/>
          </w:tcPr>
          <w:p w:rsidR="00967E7A" w:rsidRPr="008D64A7" w:rsidRDefault="00967E7A" w:rsidP="002D578F">
            <w:pPr>
              <w:snapToGrid w:val="0"/>
              <w:ind w:left="167"/>
              <w:jc w:val="both"/>
              <w:rPr>
                <w:sz w:val="28"/>
                <w:szCs w:val="28"/>
              </w:rPr>
            </w:pPr>
            <w:r w:rsidRPr="008D64A7">
              <w:rPr>
                <w:sz w:val="28"/>
                <w:szCs w:val="28"/>
              </w:rPr>
              <w:t>Мотин</w:t>
            </w:r>
          </w:p>
          <w:p w:rsidR="00967E7A" w:rsidRPr="008D64A7" w:rsidRDefault="00967E7A" w:rsidP="002D578F">
            <w:pPr>
              <w:snapToGrid w:val="0"/>
              <w:ind w:left="167"/>
              <w:jc w:val="both"/>
              <w:rPr>
                <w:sz w:val="28"/>
                <w:szCs w:val="28"/>
              </w:rPr>
            </w:pPr>
            <w:r w:rsidRPr="008D64A7">
              <w:rPr>
                <w:sz w:val="28"/>
                <w:szCs w:val="28"/>
              </w:rPr>
              <w:t>Сергей Викторович</w:t>
            </w:r>
          </w:p>
          <w:p w:rsidR="00967E7A" w:rsidRPr="008D64A7" w:rsidRDefault="00967E7A" w:rsidP="002D578F">
            <w:pPr>
              <w:snapToGrid w:val="0"/>
              <w:jc w:val="both"/>
              <w:rPr>
                <w:sz w:val="28"/>
                <w:szCs w:val="28"/>
              </w:rPr>
            </w:pPr>
          </w:p>
        </w:tc>
        <w:tc>
          <w:tcPr>
            <w:tcW w:w="6424" w:type="dxa"/>
          </w:tcPr>
          <w:p w:rsidR="00967E7A" w:rsidRPr="008D64A7" w:rsidRDefault="00967E7A" w:rsidP="001E6288">
            <w:pPr>
              <w:snapToGrid w:val="0"/>
              <w:ind w:left="142" w:right="187"/>
              <w:jc w:val="both"/>
              <w:rPr>
                <w:sz w:val="28"/>
                <w:szCs w:val="28"/>
              </w:rPr>
            </w:pPr>
            <w:r w:rsidRPr="008D64A7">
              <w:rPr>
                <w:sz w:val="28"/>
                <w:szCs w:val="28"/>
              </w:rPr>
              <w:t>- депутат Совета Мирского сельского поселения Кавказского района;</w:t>
            </w:r>
          </w:p>
        </w:tc>
      </w:tr>
      <w:tr w:rsidR="00967E7A" w:rsidRPr="008D64A7" w:rsidTr="00070AED">
        <w:trPr>
          <w:trHeight w:val="322"/>
        </w:trPr>
        <w:tc>
          <w:tcPr>
            <w:tcW w:w="3286" w:type="dxa"/>
          </w:tcPr>
          <w:p w:rsidR="00967E7A" w:rsidRDefault="001E6288" w:rsidP="002D578F">
            <w:pPr>
              <w:snapToGrid w:val="0"/>
              <w:ind w:left="167"/>
              <w:rPr>
                <w:sz w:val="28"/>
                <w:szCs w:val="28"/>
              </w:rPr>
            </w:pPr>
            <w:proofErr w:type="spellStart"/>
            <w:r>
              <w:rPr>
                <w:sz w:val="28"/>
                <w:szCs w:val="28"/>
              </w:rPr>
              <w:t>Якимчук</w:t>
            </w:r>
            <w:proofErr w:type="spellEnd"/>
          </w:p>
          <w:p w:rsidR="001E6288" w:rsidRPr="008D64A7" w:rsidRDefault="001E6288" w:rsidP="002D578F">
            <w:pPr>
              <w:snapToGrid w:val="0"/>
              <w:ind w:left="167"/>
              <w:rPr>
                <w:sz w:val="28"/>
                <w:szCs w:val="28"/>
              </w:rPr>
            </w:pPr>
            <w:r>
              <w:rPr>
                <w:sz w:val="28"/>
                <w:szCs w:val="28"/>
              </w:rPr>
              <w:t>Людмила Николаевна</w:t>
            </w:r>
          </w:p>
          <w:p w:rsidR="00967E7A" w:rsidRPr="008D64A7" w:rsidRDefault="00967E7A" w:rsidP="002D578F">
            <w:pPr>
              <w:snapToGrid w:val="0"/>
              <w:ind w:left="167"/>
              <w:rPr>
                <w:sz w:val="28"/>
                <w:szCs w:val="28"/>
              </w:rPr>
            </w:pPr>
          </w:p>
        </w:tc>
        <w:tc>
          <w:tcPr>
            <w:tcW w:w="6424" w:type="dxa"/>
          </w:tcPr>
          <w:p w:rsidR="00967E7A" w:rsidRPr="008D64A7" w:rsidRDefault="00070AED" w:rsidP="001E6288">
            <w:pPr>
              <w:snapToGrid w:val="0"/>
              <w:ind w:left="142" w:right="187"/>
              <w:jc w:val="both"/>
              <w:rPr>
                <w:sz w:val="28"/>
                <w:szCs w:val="28"/>
              </w:rPr>
            </w:pPr>
            <w:r w:rsidRPr="008D64A7">
              <w:rPr>
                <w:sz w:val="28"/>
                <w:szCs w:val="28"/>
              </w:rPr>
              <w:t xml:space="preserve">- заведующий </w:t>
            </w:r>
            <w:r w:rsidR="001E6288">
              <w:rPr>
                <w:sz w:val="28"/>
                <w:szCs w:val="28"/>
              </w:rPr>
              <w:t xml:space="preserve">финансовым </w:t>
            </w:r>
            <w:r w:rsidRPr="008D64A7">
              <w:rPr>
                <w:sz w:val="28"/>
                <w:szCs w:val="28"/>
              </w:rPr>
              <w:t>сектором</w:t>
            </w:r>
            <w:r w:rsidR="00967E7A" w:rsidRPr="008D64A7">
              <w:rPr>
                <w:sz w:val="28"/>
                <w:szCs w:val="28"/>
              </w:rPr>
              <w:t xml:space="preserve">  администрации Мирского сельского поселения Кавказского района;</w:t>
            </w:r>
          </w:p>
        </w:tc>
      </w:tr>
      <w:tr w:rsidR="00967E7A" w:rsidRPr="008D64A7" w:rsidTr="00070AED">
        <w:trPr>
          <w:trHeight w:val="322"/>
        </w:trPr>
        <w:tc>
          <w:tcPr>
            <w:tcW w:w="3286" w:type="dxa"/>
          </w:tcPr>
          <w:p w:rsidR="00967E7A" w:rsidRDefault="001E6288" w:rsidP="002D578F">
            <w:pPr>
              <w:snapToGrid w:val="0"/>
              <w:ind w:left="167"/>
              <w:jc w:val="both"/>
              <w:rPr>
                <w:sz w:val="28"/>
                <w:szCs w:val="28"/>
              </w:rPr>
            </w:pPr>
            <w:proofErr w:type="spellStart"/>
            <w:r>
              <w:rPr>
                <w:sz w:val="28"/>
                <w:szCs w:val="28"/>
              </w:rPr>
              <w:t>Ставышенко</w:t>
            </w:r>
            <w:proofErr w:type="spellEnd"/>
          </w:p>
          <w:p w:rsidR="001E6288" w:rsidRPr="008D64A7" w:rsidRDefault="001E6288" w:rsidP="002D578F">
            <w:pPr>
              <w:snapToGrid w:val="0"/>
              <w:ind w:left="167"/>
              <w:jc w:val="both"/>
              <w:rPr>
                <w:sz w:val="28"/>
                <w:szCs w:val="28"/>
              </w:rPr>
            </w:pPr>
            <w:r>
              <w:rPr>
                <w:sz w:val="28"/>
                <w:szCs w:val="28"/>
              </w:rPr>
              <w:t>Елена Валерьевна</w:t>
            </w:r>
          </w:p>
        </w:tc>
        <w:tc>
          <w:tcPr>
            <w:tcW w:w="6424" w:type="dxa"/>
          </w:tcPr>
          <w:p w:rsidR="00967E7A" w:rsidRDefault="00967E7A" w:rsidP="001E6288">
            <w:pPr>
              <w:snapToGrid w:val="0"/>
              <w:ind w:left="142" w:right="187"/>
              <w:jc w:val="both"/>
              <w:rPr>
                <w:sz w:val="16"/>
                <w:szCs w:val="16"/>
              </w:rPr>
            </w:pPr>
            <w:r w:rsidRPr="008D64A7">
              <w:rPr>
                <w:sz w:val="28"/>
                <w:szCs w:val="28"/>
              </w:rPr>
              <w:t xml:space="preserve">- </w:t>
            </w:r>
            <w:r w:rsidR="001E6288">
              <w:rPr>
                <w:sz w:val="28"/>
                <w:szCs w:val="28"/>
              </w:rPr>
              <w:t xml:space="preserve">ведущий специалист </w:t>
            </w:r>
            <w:r w:rsidRPr="008D64A7">
              <w:rPr>
                <w:sz w:val="28"/>
                <w:szCs w:val="28"/>
              </w:rPr>
              <w:t>администрации Мирского сельского поселения Кавказского района.</w:t>
            </w:r>
          </w:p>
          <w:p w:rsidR="001E6288" w:rsidRPr="001E6288" w:rsidRDefault="001E6288" w:rsidP="001E6288">
            <w:pPr>
              <w:snapToGrid w:val="0"/>
              <w:ind w:left="142" w:right="187"/>
              <w:jc w:val="both"/>
              <w:rPr>
                <w:sz w:val="16"/>
                <w:szCs w:val="16"/>
              </w:rPr>
            </w:pPr>
            <w:bookmarkStart w:id="0" w:name="_GoBack"/>
            <w:bookmarkEnd w:id="0"/>
          </w:p>
        </w:tc>
      </w:tr>
    </w:tbl>
    <w:p w:rsidR="00967E7A" w:rsidRPr="008D64A7" w:rsidRDefault="00967E7A" w:rsidP="00070AED">
      <w:pPr>
        <w:pStyle w:val="1"/>
        <w:ind w:firstLine="567"/>
        <w:rPr>
          <w:rFonts w:ascii="Times New Roman" w:hAnsi="Times New Roman"/>
          <w:sz w:val="28"/>
          <w:szCs w:val="28"/>
        </w:rPr>
      </w:pPr>
    </w:p>
    <w:p w:rsidR="00967E7A" w:rsidRPr="008D64A7" w:rsidRDefault="00967E7A" w:rsidP="00070AED">
      <w:pPr>
        <w:pStyle w:val="1"/>
        <w:ind w:firstLine="567"/>
        <w:rPr>
          <w:rFonts w:ascii="Times New Roman" w:hAnsi="Times New Roman"/>
          <w:sz w:val="28"/>
          <w:szCs w:val="28"/>
        </w:rPr>
      </w:pPr>
    </w:p>
    <w:p w:rsidR="00070AED" w:rsidRPr="008D64A7" w:rsidRDefault="00070AED" w:rsidP="00070AED">
      <w:pPr>
        <w:pStyle w:val="1"/>
        <w:ind w:firstLine="567"/>
        <w:rPr>
          <w:rFonts w:ascii="Times New Roman" w:hAnsi="Times New Roman"/>
          <w:sz w:val="28"/>
          <w:szCs w:val="28"/>
        </w:rPr>
      </w:pPr>
    </w:p>
    <w:p w:rsidR="00967E7A" w:rsidRPr="008D64A7" w:rsidRDefault="00070AED" w:rsidP="008D64A7">
      <w:pPr>
        <w:tabs>
          <w:tab w:val="left" w:pos="6165"/>
        </w:tabs>
        <w:rPr>
          <w:sz w:val="28"/>
          <w:szCs w:val="28"/>
        </w:rPr>
      </w:pPr>
      <w:r w:rsidRPr="008D64A7">
        <w:rPr>
          <w:sz w:val="28"/>
          <w:szCs w:val="28"/>
        </w:rPr>
        <w:t>Глава</w:t>
      </w:r>
      <w:r w:rsidR="008D64A7">
        <w:rPr>
          <w:sz w:val="28"/>
          <w:szCs w:val="28"/>
        </w:rPr>
        <w:t xml:space="preserve"> </w:t>
      </w:r>
      <w:r w:rsidR="00967E7A" w:rsidRPr="008D64A7">
        <w:rPr>
          <w:sz w:val="28"/>
          <w:szCs w:val="28"/>
        </w:rPr>
        <w:t>Мирского сельского поселения</w:t>
      </w:r>
    </w:p>
    <w:p w:rsidR="000C2E6D" w:rsidRPr="008D64A7" w:rsidRDefault="00070AED" w:rsidP="008D64A7">
      <w:pPr>
        <w:tabs>
          <w:tab w:val="left" w:pos="6165"/>
        </w:tabs>
        <w:rPr>
          <w:sz w:val="28"/>
          <w:szCs w:val="28"/>
        </w:rPr>
      </w:pPr>
      <w:r w:rsidRPr="008D64A7">
        <w:rPr>
          <w:sz w:val="28"/>
          <w:szCs w:val="28"/>
        </w:rPr>
        <w:t>Кавказского района</w:t>
      </w:r>
      <w:r w:rsidR="008D64A7">
        <w:rPr>
          <w:sz w:val="28"/>
          <w:szCs w:val="28"/>
        </w:rPr>
        <w:t xml:space="preserve">                                                               </w:t>
      </w:r>
      <w:r w:rsidR="00967E7A" w:rsidRPr="008D64A7">
        <w:rPr>
          <w:sz w:val="28"/>
          <w:szCs w:val="28"/>
        </w:rPr>
        <w:t>О.В.</w:t>
      </w:r>
      <w:r w:rsidRPr="008D64A7">
        <w:rPr>
          <w:sz w:val="28"/>
          <w:szCs w:val="28"/>
        </w:rPr>
        <w:t xml:space="preserve"> </w:t>
      </w:r>
      <w:r w:rsidR="00967E7A" w:rsidRPr="008D64A7">
        <w:rPr>
          <w:sz w:val="28"/>
          <w:szCs w:val="28"/>
        </w:rPr>
        <w:t>Бондарева</w:t>
      </w:r>
    </w:p>
    <w:sectPr w:rsidR="000C2E6D" w:rsidRPr="008D64A7" w:rsidSect="00967E7A">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0000003"/>
    <w:multiLevelType w:val="multilevel"/>
    <w:tmpl w:val="00000003"/>
    <w:name w:val="WW8Num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4"/>
    <w:multiLevelType w:val="multilevel"/>
    <w:tmpl w:val="00000004"/>
    <w:name w:val="WW8Num8"/>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5"/>
    <w:multiLevelType w:val="multilevel"/>
    <w:tmpl w:val="00000005"/>
    <w:name w:val="WW8Num5"/>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41C"/>
    <w:rsid w:val="00070AED"/>
    <w:rsid w:val="000B0450"/>
    <w:rsid w:val="000C2E6D"/>
    <w:rsid w:val="00165C4D"/>
    <w:rsid w:val="001B2D0A"/>
    <w:rsid w:val="001E6288"/>
    <w:rsid w:val="0022286D"/>
    <w:rsid w:val="00236DC5"/>
    <w:rsid w:val="002E0118"/>
    <w:rsid w:val="00307231"/>
    <w:rsid w:val="00357CB3"/>
    <w:rsid w:val="004006BA"/>
    <w:rsid w:val="0046213D"/>
    <w:rsid w:val="004C3A69"/>
    <w:rsid w:val="004D48D2"/>
    <w:rsid w:val="00606611"/>
    <w:rsid w:val="006A041C"/>
    <w:rsid w:val="006A2820"/>
    <w:rsid w:val="00785989"/>
    <w:rsid w:val="007B6055"/>
    <w:rsid w:val="00823ADB"/>
    <w:rsid w:val="008D0959"/>
    <w:rsid w:val="008D64A7"/>
    <w:rsid w:val="00931339"/>
    <w:rsid w:val="00967E7A"/>
    <w:rsid w:val="009D35FF"/>
    <w:rsid w:val="009F6774"/>
    <w:rsid w:val="00AB15A7"/>
    <w:rsid w:val="00B31244"/>
    <w:rsid w:val="00D15979"/>
    <w:rsid w:val="00D37965"/>
    <w:rsid w:val="00D55949"/>
    <w:rsid w:val="00D73C35"/>
    <w:rsid w:val="00E54AAF"/>
    <w:rsid w:val="00EB3AF3"/>
    <w:rsid w:val="00EC2E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E7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67E7A"/>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67E7A"/>
    <w:rPr>
      <w:rFonts w:ascii="Times New Roman" w:eastAsia="Times New Roman" w:hAnsi="Times New Roman" w:cs="Times New Roman"/>
      <w:b/>
      <w:bCs/>
      <w:sz w:val="28"/>
      <w:szCs w:val="24"/>
      <w:lang w:eastAsia="ru-RU"/>
    </w:rPr>
  </w:style>
  <w:style w:type="paragraph" w:styleId="a3">
    <w:name w:val="Plain Text"/>
    <w:basedOn w:val="a"/>
    <w:link w:val="a4"/>
    <w:rsid w:val="00967E7A"/>
    <w:rPr>
      <w:rFonts w:ascii="Courier New" w:hAnsi="Courier New"/>
      <w:sz w:val="20"/>
      <w:szCs w:val="20"/>
      <w:lang w:val="x-none" w:eastAsia="x-none"/>
    </w:rPr>
  </w:style>
  <w:style w:type="character" w:customStyle="1" w:styleId="a4">
    <w:name w:val="Текст Знак"/>
    <w:basedOn w:val="a0"/>
    <w:link w:val="a3"/>
    <w:rsid w:val="00967E7A"/>
    <w:rPr>
      <w:rFonts w:ascii="Courier New" w:eastAsia="Times New Roman" w:hAnsi="Courier New" w:cs="Times New Roman"/>
      <w:sz w:val="20"/>
      <w:szCs w:val="20"/>
      <w:lang w:val="x-none" w:eastAsia="x-none"/>
    </w:rPr>
  </w:style>
  <w:style w:type="paragraph" w:customStyle="1" w:styleId="ConsNormal">
    <w:name w:val="ConsNormal"/>
    <w:rsid w:val="00967E7A"/>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styleId="a5">
    <w:name w:val="Body Text Indent"/>
    <w:basedOn w:val="a"/>
    <w:link w:val="a6"/>
    <w:rsid w:val="00967E7A"/>
    <w:pPr>
      <w:spacing w:after="120"/>
      <w:ind w:left="283"/>
    </w:pPr>
  </w:style>
  <w:style w:type="character" w:customStyle="1" w:styleId="a6">
    <w:name w:val="Основной текст с отступом Знак"/>
    <w:basedOn w:val="a0"/>
    <w:link w:val="a5"/>
    <w:rsid w:val="00967E7A"/>
    <w:rPr>
      <w:rFonts w:ascii="Times New Roman" w:eastAsia="Times New Roman" w:hAnsi="Times New Roman" w:cs="Times New Roman"/>
      <w:sz w:val="24"/>
      <w:szCs w:val="24"/>
      <w:lang w:eastAsia="ru-RU"/>
    </w:rPr>
  </w:style>
  <w:style w:type="paragraph" w:styleId="a7">
    <w:name w:val="No Spacing"/>
    <w:uiPriority w:val="99"/>
    <w:qFormat/>
    <w:rsid w:val="00967E7A"/>
    <w:pPr>
      <w:spacing w:after="0" w:line="240" w:lineRule="auto"/>
    </w:pPr>
    <w:rPr>
      <w:rFonts w:ascii="Times New Roman" w:eastAsia="Times New Roman" w:hAnsi="Times New Roman" w:cs="Times New Roman"/>
      <w:sz w:val="24"/>
      <w:szCs w:val="24"/>
      <w:lang w:eastAsia="ru-RU"/>
    </w:rPr>
  </w:style>
  <w:style w:type="paragraph" w:customStyle="1" w:styleId="1">
    <w:name w:val="Текст1"/>
    <w:basedOn w:val="a"/>
    <w:rsid w:val="00967E7A"/>
    <w:pPr>
      <w:suppressAutoHyphens/>
    </w:pPr>
    <w:rPr>
      <w:rFonts w:ascii="Courier New" w:hAnsi="Courier New"/>
      <w:sz w:val="20"/>
      <w:szCs w:val="20"/>
      <w:lang w:eastAsia="ar-SA"/>
    </w:rPr>
  </w:style>
  <w:style w:type="paragraph" w:customStyle="1" w:styleId="WW-2">
    <w:name w:val="WW-Основной текст с отступом 2"/>
    <w:basedOn w:val="a"/>
    <w:rsid w:val="00967E7A"/>
    <w:pPr>
      <w:suppressAutoHyphens/>
      <w:spacing w:line="100" w:lineRule="atLeast"/>
    </w:pPr>
    <w:rPr>
      <w:rFonts w:eastAsia="Andale Sans UI"/>
      <w:kern w:val="1"/>
      <w:lang w:eastAsia="ar-SA"/>
    </w:rPr>
  </w:style>
  <w:style w:type="paragraph" w:customStyle="1" w:styleId="10">
    <w:name w:val="Обычный1"/>
    <w:rsid w:val="004006BA"/>
    <w:pPr>
      <w:spacing w:after="0" w:line="240" w:lineRule="auto"/>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E7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67E7A"/>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67E7A"/>
    <w:rPr>
      <w:rFonts w:ascii="Times New Roman" w:eastAsia="Times New Roman" w:hAnsi="Times New Roman" w:cs="Times New Roman"/>
      <w:b/>
      <w:bCs/>
      <w:sz w:val="28"/>
      <w:szCs w:val="24"/>
      <w:lang w:eastAsia="ru-RU"/>
    </w:rPr>
  </w:style>
  <w:style w:type="paragraph" w:styleId="a3">
    <w:name w:val="Plain Text"/>
    <w:basedOn w:val="a"/>
    <w:link w:val="a4"/>
    <w:rsid w:val="00967E7A"/>
    <w:rPr>
      <w:rFonts w:ascii="Courier New" w:hAnsi="Courier New"/>
      <w:sz w:val="20"/>
      <w:szCs w:val="20"/>
      <w:lang w:val="x-none" w:eastAsia="x-none"/>
    </w:rPr>
  </w:style>
  <w:style w:type="character" w:customStyle="1" w:styleId="a4">
    <w:name w:val="Текст Знак"/>
    <w:basedOn w:val="a0"/>
    <w:link w:val="a3"/>
    <w:rsid w:val="00967E7A"/>
    <w:rPr>
      <w:rFonts w:ascii="Courier New" w:eastAsia="Times New Roman" w:hAnsi="Courier New" w:cs="Times New Roman"/>
      <w:sz w:val="20"/>
      <w:szCs w:val="20"/>
      <w:lang w:val="x-none" w:eastAsia="x-none"/>
    </w:rPr>
  </w:style>
  <w:style w:type="paragraph" w:customStyle="1" w:styleId="ConsNormal">
    <w:name w:val="ConsNormal"/>
    <w:rsid w:val="00967E7A"/>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styleId="a5">
    <w:name w:val="Body Text Indent"/>
    <w:basedOn w:val="a"/>
    <w:link w:val="a6"/>
    <w:rsid w:val="00967E7A"/>
    <w:pPr>
      <w:spacing w:after="120"/>
      <w:ind w:left="283"/>
    </w:pPr>
  </w:style>
  <w:style w:type="character" w:customStyle="1" w:styleId="a6">
    <w:name w:val="Основной текст с отступом Знак"/>
    <w:basedOn w:val="a0"/>
    <w:link w:val="a5"/>
    <w:rsid w:val="00967E7A"/>
    <w:rPr>
      <w:rFonts w:ascii="Times New Roman" w:eastAsia="Times New Roman" w:hAnsi="Times New Roman" w:cs="Times New Roman"/>
      <w:sz w:val="24"/>
      <w:szCs w:val="24"/>
      <w:lang w:eastAsia="ru-RU"/>
    </w:rPr>
  </w:style>
  <w:style w:type="paragraph" w:styleId="a7">
    <w:name w:val="No Spacing"/>
    <w:uiPriority w:val="99"/>
    <w:qFormat/>
    <w:rsid w:val="00967E7A"/>
    <w:pPr>
      <w:spacing w:after="0" w:line="240" w:lineRule="auto"/>
    </w:pPr>
    <w:rPr>
      <w:rFonts w:ascii="Times New Roman" w:eastAsia="Times New Roman" w:hAnsi="Times New Roman" w:cs="Times New Roman"/>
      <w:sz w:val="24"/>
      <w:szCs w:val="24"/>
      <w:lang w:eastAsia="ru-RU"/>
    </w:rPr>
  </w:style>
  <w:style w:type="paragraph" w:customStyle="1" w:styleId="1">
    <w:name w:val="Текст1"/>
    <w:basedOn w:val="a"/>
    <w:rsid w:val="00967E7A"/>
    <w:pPr>
      <w:suppressAutoHyphens/>
    </w:pPr>
    <w:rPr>
      <w:rFonts w:ascii="Courier New" w:hAnsi="Courier New"/>
      <w:sz w:val="20"/>
      <w:szCs w:val="20"/>
      <w:lang w:eastAsia="ar-SA"/>
    </w:rPr>
  </w:style>
  <w:style w:type="paragraph" w:customStyle="1" w:styleId="WW-2">
    <w:name w:val="WW-Основной текст с отступом 2"/>
    <w:basedOn w:val="a"/>
    <w:rsid w:val="00967E7A"/>
    <w:pPr>
      <w:suppressAutoHyphens/>
      <w:spacing w:line="100" w:lineRule="atLeast"/>
    </w:pPr>
    <w:rPr>
      <w:rFonts w:eastAsia="Andale Sans UI"/>
      <w:kern w:val="1"/>
      <w:lang w:eastAsia="ar-SA"/>
    </w:rPr>
  </w:style>
  <w:style w:type="paragraph" w:customStyle="1" w:styleId="10">
    <w:name w:val="Обычный1"/>
    <w:rsid w:val="004006BA"/>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6796992">
      <w:bodyDiv w:val="1"/>
      <w:marLeft w:val="0"/>
      <w:marRight w:val="0"/>
      <w:marTop w:val="0"/>
      <w:marBottom w:val="0"/>
      <w:divBdr>
        <w:top w:val="none" w:sz="0" w:space="0" w:color="auto"/>
        <w:left w:val="none" w:sz="0" w:space="0" w:color="auto"/>
        <w:bottom w:val="none" w:sz="0" w:space="0" w:color="auto"/>
        <w:right w:val="none" w:sz="0" w:space="0" w:color="auto"/>
      </w:divBdr>
    </w:div>
    <w:div w:id="189238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12</Pages>
  <Words>3398</Words>
  <Characters>19373</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Администрация 7</dc:creator>
  <cp:keywords/>
  <dc:description/>
  <cp:lastModifiedBy>Администрация 7</cp:lastModifiedBy>
  <cp:revision>8</cp:revision>
  <dcterms:created xsi:type="dcterms:W3CDTF">2024-05-13T06:14:00Z</dcterms:created>
  <dcterms:modified xsi:type="dcterms:W3CDTF">2024-08-21T08:30:00Z</dcterms:modified>
</cp:coreProperties>
</file>